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57E00" w14:textId="5C41A0D2" w:rsidR="007D73CB" w:rsidRPr="004B6A51" w:rsidRDefault="00643A66" w:rsidP="001A12F7">
      <w:pPr>
        <w:spacing w:before="120" w:after="120"/>
        <w:ind w:right="-110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5C3C4AB6" wp14:editId="100B02C9">
            <wp:extent cx="2925841" cy="885524"/>
            <wp:effectExtent l="0" t="0" r="8255" b="0"/>
            <wp:docPr id="1" name="Grafik 23" descr="Logo Programu Współpracy INTERREG VI A  Brandenburgia – Polska 2021-2027. Logo zawiera flagę Unii Europejskiej, informację o współfinansowaniu przez Unię Europejską oraz słowa: Interreg, Brandenburg oraz Polska. 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572" cy="9023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1A12F7">
        <w:rPr>
          <w:rFonts w:ascii="Arial" w:hAnsi="Arial" w:cs="Arial"/>
          <w:sz w:val="20"/>
          <w:szCs w:val="20"/>
        </w:rPr>
        <w:t xml:space="preserve">                           </w:t>
      </w:r>
      <w:r w:rsidR="007D73CB" w:rsidRPr="007D73CB">
        <w:rPr>
          <w:rFonts w:ascii="Arial" w:hAnsi="Arial" w:cs="Arial"/>
          <w:b/>
          <w:sz w:val="20"/>
          <w:szCs w:val="20"/>
        </w:rPr>
        <w:t>ZAŁĄCZNIK NR I.1</w:t>
      </w:r>
    </w:p>
    <w:p w14:paraId="0E047B0D" w14:textId="77777777" w:rsidR="004B6A51" w:rsidRDefault="004B6A51" w:rsidP="007D73CB">
      <w:pPr>
        <w:rPr>
          <w:rFonts w:ascii="Arial" w:hAnsi="Arial" w:cs="Arial"/>
          <w:sz w:val="20"/>
          <w:szCs w:val="20"/>
        </w:rPr>
      </w:pPr>
    </w:p>
    <w:p w14:paraId="31589776" w14:textId="77777777" w:rsidR="004B6A51" w:rsidRDefault="004B6A51" w:rsidP="007D73CB">
      <w:pPr>
        <w:rPr>
          <w:rFonts w:ascii="Arial" w:hAnsi="Arial" w:cs="Arial"/>
          <w:sz w:val="20"/>
          <w:szCs w:val="20"/>
        </w:rPr>
      </w:pPr>
    </w:p>
    <w:p w14:paraId="510F2CEE" w14:textId="77777777" w:rsidR="00076D2A" w:rsidRDefault="00076D2A" w:rsidP="007D73CB">
      <w:pPr>
        <w:rPr>
          <w:rFonts w:ascii="Arial" w:hAnsi="Arial" w:cs="Arial"/>
          <w:sz w:val="20"/>
          <w:szCs w:val="20"/>
        </w:rPr>
      </w:pPr>
    </w:p>
    <w:p w14:paraId="314FC4B4" w14:textId="5CF1550C" w:rsidR="007D73CB" w:rsidRPr="007D73CB" w:rsidRDefault="007D73CB" w:rsidP="007D73CB">
      <w:pPr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ZAMAWIAJĄCY: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sz w:val="20"/>
          <w:szCs w:val="20"/>
        </w:rPr>
        <w:tab/>
      </w:r>
    </w:p>
    <w:p w14:paraId="5C3A0D39" w14:textId="77777777" w:rsidR="007D73CB" w:rsidRPr="007D73CB" w:rsidRDefault="007D73CB" w:rsidP="007D73CB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 xml:space="preserve">Miasto Zielona Góra – Urząd Miasta Zielona Góra </w:t>
      </w:r>
    </w:p>
    <w:p w14:paraId="3A1A29C3" w14:textId="17E07458" w:rsidR="007D73CB" w:rsidRPr="007D73CB" w:rsidRDefault="007D73CB" w:rsidP="007D73CB">
      <w:pPr>
        <w:ind w:left="1985" w:hanging="1985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ul. Podgórna 22, 65-</w:t>
      </w:r>
      <w:r w:rsidR="00625086">
        <w:rPr>
          <w:rFonts w:ascii="Arial" w:hAnsi="Arial" w:cs="Arial"/>
          <w:sz w:val="20"/>
          <w:szCs w:val="20"/>
        </w:rPr>
        <w:t>213</w:t>
      </w:r>
      <w:r w:rsidRPr="007D73CB">
        <w:rPr>
          <w:rFonts w:ascii="Arial" w:hAnsi="Arial" w:cs="Arial"/>
          <w:sz w:val="20"/>
          <w:szCs w:val="20"/>
        </w:rPr>
        <w:t xml:space="preserve"> Zielona Góra, </w:t>
      </w:r>
    </w:p>
    <w:p w14:paraId="18C0E074" w14:textId="77777777" w:rsidR="007D73CB" w:rsidRPr="007D73CB" w:rsidRDefault="007D73CB" w:rsidP="007D73CB">
      <w:pPr>
        <w:ind w:left="1985" w:hanging="1985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tel. (+48) 68 45 64 100, faks: (+48) 68 45 64 455   </w:t>
      </w:r>
    </w:p>
    <w:p w14:paraId="63C04062" w14:textId="77777777" w:rsidR="007D73CB" w:rsidRPr="007D73CB" w:rsidRDefault="007D73CB" w:rsidP="007D73CB">
      <w:pPr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Cs/>
          <w:sz w:val="20"/>
          <w:szCs w:val="20"/>
        </w:rPr>
        <w:t>adres strony internetowej: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  <w:hyperlink r:id="rId9" w:history="1">
        <w:r w:rsidRPr="007D73CB">
          <w:rPr>
            <w:rFonts w:ascii="Arial" w:hAnsi="Arial" w:cs="Arial"/>
            <w:b/>
            <w:color w:val="0000FF"/>
            <w:sz w:val="20"/>
            <w:szCs w:val="20"/>
            <w:u w:val="single"/>
          </w:rPr>
          <w:t>http://www.zielona-gora.pl/</w:t>
        </w:r>
      </w:hyperlink>
    </w:p>
    <w:p w14:paraId="6172E324" w14:textId="77777777" w:rsidR="007D73CB" w:rsidRPr="007D73CB" w:rsidRDefault="007D73CB" w:rsidP="007D73CB">
      <w:pPr>
        <w:ind w:left="1985" w:hanging="1985"/>
        <w:rPr>
          <w:rFonts w:ascii="Arial" w:hAnsi="Arial" w:cs="Arial"/>
          <w:sz w:val="20"/>
          <w:szCs w:val="20"/>
          <w:lang w:val="de-DE"/>
        </w:rPr>
      </w:pPr>
      <w:r w:rsidRPr="007D73CB">
        <w:rPr>
          <w:rFonts w:ascii="Arial" w:hAnsi="Arial" w:cs="Arial"/>
          <w:b/>
          <w:sz w:val="20"/>
          <w:szCs w:val="20"/>
          <w:lang w:val="de-DE"/>
        </w:rPr>
        <w:t>NIP:</w:t>
      </w:r>
      <w:r w:rsidRPr="007D73CB">
        <w:rPr>
          <w:rFonts w:ascii="Arial" w:hAnsi="Arial" w:cs="Arial"/>
          <w:sz w:val="20"/>
          <w:szCs w:val="20"/>
          <w:lang w:val="de-DE"/>
        </w:rPr>
        <w:t xml:space="preserve"> 973-100-74-58 </w:t>
      </w:r>
    </w:p>
    <w:p w14:paraId="0F80B95E" w14:textId="77777777" w:rsidR="007D73CB" w:rsidRDefault="007D73CB" w:rsidP="007D73CB">
      <w:pPr>
        <w:ind w:left="1985" w:hanging="1985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>REGON:</w:t>
      </w:r>
      <w:r w:rsidRPr="007D73CB">
        <w:rPr>
          <w:rFonts w:ascii="Arial" w:hAnsi="Arial" w:cs="Arial"/>
          <w:sz w:val="20"/>
          <w:szCs w:val="20"/>
        </w:rPr>
        <w:t xml:space="preserve"> 970770178</w:t>
      </w:r>
    </w:p>
    <w:p w14:paraId="47E41D31" w14:textId="77777777" w:rsidR="004B6A51" w:rsidRDefault="004B6A51" w:rsidP="007D73CB">
      <w:pPr>
        <w:ind w:left="1985" w:hanging="1985"/>
        <w:rPr>
          <w:rFonts w:ascii="Arial" w:hAnsi="Arial" w:cs="Arial"/>
          <w:sz w:val="20"/>
          <w:szCs w:val="20"/>
        </w:rPr>
      </w:pPr>
    </w:p>
    <w:p w14:paraId="6E36C367" w14:textId="77777777" w:rsidR="004B6A51" w:rsidRDefault="004B6A51" w:rsidP="007D73CB">
      <w:pPr>
        <w:ind w:left="1985" w:hanging="1985"/>
        <w:rPr>
          <w:rFonts w:ascii="Arial" w:hAnsi="Arial" w:cs="Arial"/>
          <w:sz w:val="20"/>
          <w:szCs w:val="20"/>
        </w:rPr>
      </w:pPr>
    </w:p>
    <w:p w14:paraId="1CF8BB8B" w14:textId="77777777" w:rsidR="007F3F51" w:rsidRDefault="007F3F51" w:rsidP="007D73CB">
      <w:pPr>
        <w:ind w:left="1985" w:hanging="1985"/>
        <w:rPr>
          <w:rFonts w:ascii="Arial" w:hAnsi="Arial" w:cs="Arial"/>
          <w:sz w:val="20"/>
          <w:szCs w:val="20"/>
        </w:rPr>
      </w:pPr>
    </w:p>
    <w:p w14:paraId="58540418" w14:textId="77777777" w:rsidR="007D73CB" w:rsidRPr="007D73CB" w:rsidRDefault="007D73CB" w:rsidP="007D73CB">
      <w:pPr>
        <w:rPr>
          <w:rFonts w:ascii="Arial" w:hAnsi="Arial" w:cs="Arial"/>
          <w:b/>
          <w:sz w:val="12"/>
          <w:szCs w:val="20"/>
          <w:lang w:val="de-DE"/>
        </w:rPr>
      </w:pPr>
      <w:r w:rsidRPr="007D73CB">
        <w:rPr>
          <w:rFonts w:ascii="Arial" w:hAnsi="Arial" w:cs="Arial"/>
          <w:sz w:val="20"/>
          <w:szCs w:val="20"/>
          <w:lang w:val="de-DE"/>
        </w:rPr>
        <w:t xml:space="preserve">     </w:t>
      </w:r>
    </w:p>
    <w:p w14:paraId="2A2DE85C" w14:textId="77777777" w:rsidR="007D73CB" w:rsidRPr="007D73CB" w:rsidRDefault="007D73CB" w:rsidP="007D73CB">
      <w:pPr>
        <w:jc w:val="center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b/>
          <w:sz w:val="20"/>
          <w:szCs w:val="20"/>
        </w:rPr>
        <w:t>OFERTA</w:t>
      </w:r>
      <w:r w:rsidRPr="007D73CB">
        <w:rPr>
          <w:rFonts w:ascii="Arial" w:hAnsi="Arial" w:cs="Arial"/>
          <w:b/>
          <w:color w:val="FF0000"/>
          <w:sz w:val="20"/>
          <w:szCs w:val="20"/>
          <w:vertAlign w:val="superscript"/>
        </w:rPr>
        <w:footnoteReference w:id="1"/>
      </w:r>
    </w:p>
    <w:p w14:paraId="3E37CA85" w14:textId="77777777" w:rsidR="007D73CB" w:rsidRDefault="007D73CB" w:rsidP="007D73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w postępowaniu o udzielenie zamówienia publicznego pn. </w:t>
      </w:r>
    </w:p>
    <w:p w14:paraId="21CC2956" w14:textId="77777777" w:rsidR="007F3F51" w:rsidRDefault="007F3F51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1EB77175" w14:textId="77777777" w:rsidR="004B6A51" w:rsidRPr="007D73CB" w:rsidRDefault="004B6A51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515"/>
      </w:tblGrid>
      <w:tr w:rsidR="007D73CB" w:rsidRPr="007D73CB" w14:paraId="2805434D" w14:textId="77777777" w:rsidTr="0023022C">
        <w:trPr>
          <w:trHeight w:val="1127"/>
          <w:jc w:val="center"/>
        </w:trPr>
        <w:tc>
          <w:tcPr>
            <w:tcW w:w="7515" w:type="dxa"/>
          </w:tcPr>
          <w:p w14:paraId="7D611386" w14:textId="77777777" w:rsidR="007D73CB" w:rsidRPr="007D73CB" w:rsidRDefault="007D73CB" w:rsidP="00FD2AA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  <w:p w14:paraId="126EFFC0" w14:textId="417E3A5E" w:rsidR="00AC0CE3" w:rsidRPr="00AC0CE3" w:rsidRDefault="00AC0CE3" w:rsidP="00AC0CE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AC0CE3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Rewitalizacja Parku Książęcego Zatonie </w:t>
            </w:r>
            <w:r w:rsidRPr="00017D0E">
              <w:rPr>
                <w:rFonts w:ascii="Arial" w:hAnsi="Arial" w:cs="Arial"/>
                <w:b/>
                <w:bCs/>
                <w:i/>
                <w:iCs/>
                <w:caps/>
                <w:sz w:val="20"/>
                <w:szCs w:val="20"/>
              </w:rPr>
              <w:t xml:space="preserve">w ramach zadań </w:t>
            </w:r>
            <w:r w:rsidR="00017D0E">
              <w:rPr>
                <w:rFonts w:ascii="Arial" w:hAnsi="Arial" w:cs="Arial"/>
                <w:b/>
                <w:bCs/>
                <w:i/>
                <w:iCs/>
                <w:caps/>
                <w:sz w:val="20"/>
                <w:szCs w:val="20"/>
              </w:rPr>
              <w:t xml:space="preserve">                   </w:t>
            </w:r>
            <w:r w:rsidRPr="00017D0E">
              <w:rPr>
                <w:rFonts w:ascii="Arial" w:hAnsi="Arial" w:cs="Arial"/>
                <w:b/>
                <w:bCs/>
                <w:i/>
                <w:iCs/>
                <w:caps/>
                <w:sz w:val="20"/>
                <w:szCs w:val="20"/>
              </w:rPr>
              <w:t>pn.: „Park Książęcy Zatonie realizowany w ramach projektu Uatrakcyjnienie Związku Parków” oraz „Kultura bez barier</w:t>
            </w:r>
            <w:r w:rsidRPr="00AC0CE3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”</w:t>
            </w:r>
          </w:p>
          <w:p w14:paraId="60809847" w14:textId="1A8497CD" w:rsidR="007D73CB" w:rsidRDefault="004B6A51" w:rsidP="004B6A5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</w:t>
            </w:r>
            <w:r w:rsidR="007D73CB" w:rsidRPr="000D58C5">
              <w:rPr>
                <w:rFonts w:ascii="Arial" w:hAnsi="Arial" w:cs="Arial"/>
                <w:sz w:val="20"/>
                <w:szCs w:val="20"/>
              </w:rPr>
              <w:t>(postępowanie znak DO-ZP.271</w:t>
            </w:r>
            <w:r w:rsidR="007F3F51" w:rsidRPr="000D58C5">
              <w:rPr>
                <w:rFonts w:ascii="Arial" w:hAnsi="Arial" w:cs="Arial"/>
                <w:sz w:val="20"/>
                <w:szCs w:val="20"/>
              </w:rPr>
              <w:t>.</w:t>
            </w:r>
            <w:r w:rsidR="00AC0CE3">
              <w:rPr>
                <w:rFonts w:ascii="Arial" w:hAnsi="Arial" w:cs="Arial"/>
                <w:sz w:val="20"/>
                <w:szCs w:val="20"/>
              </w:rPr>
              <w:t>13</w:t>
            </w:r>
            <w:r w:rsidR="007D73CB" w:rsidRPr="000D58C5">
              <w:rPr>
                <w:rFonts w:ascii="Arial" w:hAnsi="Arial" w:cs="Arial"/>
                <w:sz w:val="20"/>
                <w:szCs w:val="20"/>
              </w:rPr>
              <w:t>.202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7D73CB" w:rsidRPr="000D58C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036F943" w14:textId="7FEC754E" w:rsidR="00193864" w:rsidRPr="007D73CB" w:rsidRDefault="00193864" w:rsidP="008F2382">
            <w:pPr>
              <w:spacing w:line="360" w:lineRule="auto"/>
              <w:jc w:val="center"/>
              <w:rPr>
                <w:rFonts w:ascii="Arial" w:hAnsi="Arial" w:cs="Arial"/>
                <w:b/>
                <w:caps/>
                <w:sz w:val="20"/>
              </w:rPr>
            </w:pPr>
          </w:p>
        </w:tc>
      </w:tr>
    </w:tbl>
    <w:p w14:paraId="10059003" w14:textId="77777777" w:rsidR="00193864" w:rsidRDefault="00193864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4A47DCE3" w14:textId="77777777" w:rsidR="00076D2A" w:rsidRDefault="00076D2A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17EB3812" w14:textId="77777777" w:rsidR="008C3463" w:rsidRPr="007D73CB" w:rsidRDefault="008C3463" w:rsidP="007D73CB">
      <w:pPr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5BDFBFEA" w14:textId="77777777" w:rsidR="007D73CB" w:rsidRPr="007D73CB" w:rsidRDefault="007D73CB" w:rsidP="008C3463">
      <w:pPr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>1.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sz w:val="20"/>
          <w:szCs w:val="20"/>
        </w:rPr>
        <w:tab/>
        <w:t>WYKONAWCA</w:t>
      </w:r>
      <w:r w:rsidRPr="007D73CB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7D73CB">
        <w:rPr>
          <w:rFonts w:ascii="Arial" w:hAnsi="Arial" w:cs="Arial"/>
          <w:sz w:val="20"/>
          <w:szCs w:val="20"/>
        </w:rPr>
        <w:t>:</w:t>
      </w:r>
    </w:p>
    <w:p w14:paraId="31D26E5E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nazwa: </w:t>
      </w:r>
      <w:r w:rsidRPr="007D73CB">
        <w:rPr>
          <w:rFonts w:ascii="Arial" w:eastAsia="Calibri" w:hAnsi="Arial" w:cs="Arial"/>
          <w:b/>
          <w:bCs/>
          <w:sz w:val="20"/>
          <w:szCs w:val="20"/>
          <w:lang w:val="de-DE" w:eastAsia="en-US"/>
        </w:rPr>
        <w:t>..............................................................................................................................................</w:t>
      </w:r>
    </w:p>
    <w:p w14:paraId="70E0D760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adres: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................................................................................................................................................</w:t>
      </w:r>
    </w:p>
    <w:p w14:paraId="7CB365CC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województwo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</w:t>
      </w:r>
    </w:p>
    <w:p w14:paraId="095540EB" w14:textId="4C086504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NIP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…………………….………………..</w:t>
      </w:r>
    </w:p>
    <w:p w14:paraId="26A829F3" w14:textId="13EB9A0A" w:rsidR="007D73CB" w:rsidRPr="00E43980" w:rsidRDefault="007D73CB" w:rsidP="00673102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3980">
        <w:rPr>
          <w:rFonts w:ascii="Arial" w:eastAsia="Calibri" w:hAnsi="Arial" w:cs="Arial"/>
          <w:sz w:val="20"/>
          <w:szCs w:val="20"/>
          <w:lang w:eastAsia="en-US"/>
        </w:rPr>
        <w:t>KRS/</w:t>
      </w:r>
      <w:proofErr w:type="spellStart"/>
      <w:r w:rsidRPr="00E43980">
        <w:rPr>
          <w:rFonts w:ascii="Arial" w:eastAsia="Calibri" w:hAnsi="Arial" w:cs="Arial"/>
          <w:sz w:val="20"/>
          <w:szCs w:val="20"/>
          <w:lang w:eastAsia="en-US"/>
        </w:rPr>
        <w:t>CEiDG</w:t>
      </w:r>
      <w:proofErr w:type="spellEnd"/>
      <w:r w:rsidRPr="00E43980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Pr="00E43980">
        <w:rPr>
          <w:rFonts w:ascii="Arial" w:eastAsia="Calibri" w:hAnsi="Arial" w:cs="Arial"/>
          <w:b/>
          <w:bCs/>
          <w:sz w:val="20"/>
          <w:szCs w:val="20"/>
          <w:lang w:eastAsia="en-US"/>
        </w:rPr>
        <w:t>………………………………….………</w:t>
      </w:r>
      <w:r w:rsidRPr="00E4398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</w:t>
      </w:r>
      <w:bookmarkStart w:id="0" w:name="_Hlk219797775"/>
      <w:r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>internetowym</w:t>
      </w:r>
      <w:r w:rsidR="00625086"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="00625086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(</w:t>
      </w:r>
      <w:r w:rsidR="00A96788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 xml:space="preserve">Uwaga: </w:t>
      </w:r>
      <w:r w:rsidR="00625086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należy wskazać adres strony</w:t>
      </w:r>
      <w:r w:rsidR="00807EC9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 xml:space="preserve"> internetowej</w:t>
      </w:r>
      <w:r w:rsidR="00625086"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>)</w:t>
      </w:r>
      <w:r w:rsidRPr="00E43980">
        <w:rPr>
          <w:rFonts w:ascii="Arial" w:eastAsia="Calibri" w:hAnsi="Arial" w:cs="Arial"/>
          <w:i/>
          <w:iCs/>
          <w:color w:val="EE0000"/>
          <w:sz w:val="20"/>
          <w:szCs w:val="20"/>
          <w:lang w:eastAsia="en-US"/>
        </w:rPr>
        <w:t xml:space="preserve">: </w:t>
      </w:r>
      <w:r w:rsidRPr="00E43980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……………</w:t>
      </w:r>
      <w:r w:rsidR="00E43980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………….</w:t>
      </w:r>
      <w:r w:rsidRPr="00E43980">
        <w:rPr>
          <w:rFonts w:ascii="Arial" w:eastAsia="Calibri" w:hAnsi="Arial" w:cs="Arial"/>
          <w:b/>
          <w:bCs/>
          <w:i/>
          <w:iCs/>
          <w:sz w:val="20"/>
          <w:szCs w:val="20"/>
          <w:lang w:eastAsia="en-US"/>
        </w:rPr>
        <w:t>………..</w:t>
      </w:r>
      <w:r w:rsidRPr="00E43980">
        <w:rPr>
          <w:rFonts w:ascii="Arial" w:eastAsia="Calibri" w:hAnsi="Arial" w:cs="Arial"/>
          <w:i/>
          <w:iCs/>
          <w:sz w:val="20"/>
          <w:szCs w:val="20"/>
          <w:lang w:eastAsia="en-US"/>
        </w:rPr>
        <w:t>)</w:t>
      </w:r>
      <w:r w:rsidRPr="00E43980">
        <w:rPr>
          <w:rFonts w:ascii="Arial" w:eastAsia="Calibri" w:hAnsi="Arial" w:cs="Arial"/>
          <w:sz w:val="20"/>
          <w:szCs w:val="20"/>
          <w:lang w:eastAsia="en-US"/>
        </w:rPr>
        <w:t>;</w:t>
      </w:r>
      <w:bookmarkEnd w:id="0"/>
    </w:p>
    <w:p w14:paraId="68B39349" w14:textId="77777777" w:rsidR="00076D2A" w:rsidRDefault="00076D2A" w:rsidP="00076D2A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C5E1A0F" w14:textId="77777777" w:rsid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>tel. ...................................... e-mail: ………………………</w:t>
      </w:r>
    </w:p>
    <w:p w14:paraId="611A6F90" w14:textId="77777777" w:rsidR="007D73CB" w:rsidRPr="007D73CB" w:rsidRDefault="007D73CB" w:rsidP="009B149F">
      <w:pPr>
        <w:numPr>
          <w:ilvl w:val="0"/>
          <w:numId w:val="39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lastRenderedPageBreak/>
        <w:t>rodzaj</w:t>
      </w:r>
      <w:r w:rsidRPr="007D73CB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3"/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Wykonawcy:</w:t>
      </w:r>
    </w:p>
    <w:p w14:paraId="4E36D768" w14:textId="77777777" w:rsidR="007D73CB" w:rsidRPr="007D73CB" w:rsidRDefault="007D73CB" w:rsidP="007D73CB">
      <w:pPr>
        <w:spacing w:before="120" w:after="120" w:line="360" w:lineRule="auto"/>
        <w:ind w:left="35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  <w:sectPr w:rsidR="007D73CB" w:rsidRPr="007D73CB" w:rsidSect="004B0D8E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786" w:right="1418" w:bottom="1618" w:left="1418" w:header="772" w:footer="673" w:gutter="0"/>
          <w:cols w:space="708"/>
          <w:titlePg/>
          <w:docGrid w:linePitch="360"/>
        </w:sectPr>
      </w:pPr>
    </w:p>
    <w:p w14:paraId="28F2806F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ab/>
        <w:t>mikroprzedsiębiorstwo</w:t>
      </w:r>
    </w:p>
    <w:p w14:paraId="7A35D905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>małe przedsiębiorstwo</w:t>
      </w:r>
    </w:p>
    <w:p w14:paraId="7ED38594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średnie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>przedsiębiorstwo</w:t>
      </w:r>
    </w:p>
    <w:p w14:paraId="13B88D35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>jednoosobowa działalność gospodarcza</w:t>
      </w:r>
    </w:p>
    <w:p w14:paraId="2A0DE945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rPr>
          <w:rFonts w:ascii="Arial" w:eastAsia="Calibri" w:hAnsi="Arial" w:cs="Arial"/>
          <w:bCs/>
          <w:sz w:val="20"/>
          <w:szCs w:val="18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>osoba fizyczna nieprowadząca działalności gospodarczej</w:t>
      </w:r>
    </w:p>
    <w:p w14:paraId="72BACCB0" w14:textId="77777777" w:rsidR="007D73CB" w:rsidRPr="007D73CB" w:rsidRDefault="007D73CB" w:rsidP="007D73CB">
      <w:pPr>
        <w:spacing w:before="120" w:after="120" w:line="360" w:lineRule="auto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  <w:t xml:space="preserve">inny rodzaj </w:t>
      </w:r>
    </w:p>
    <w:p w14:paraId="034B66DD" w14:textId="77777777" w:rsidR="007D73CB" w:rsidRPr="007D73CB" w:rsidRDefault="007D73CB" w:rsidP="007D73CB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  <w:sectPr w:rsidR="007D73CB" w:rsidRPr="007D73CB" w:rsidSect="00A828B6">
          <w:type w:val="continuous"/>
          <w:pgSz w:w="11906" w:h="16838" w:code="9"/>
          <w:pgMar w:top="1026" w:right="1418" w:bottom="1618" w:left="1418" w:header="709" w:footer="673" w:gutter="0"/>
          <w:cols w:num="2" w:space="708"/>
          <w:titlePg/>
          <w:docGrid w:linePitch="360"/>
        </w:sectPr>
      </w:pPr>
    </w:p>
    <w:p w14:paraId="7EB5E78D" w14:textId="77777777" w:rsidR="007D73CB" w:rsidRPr="007D73CB" w:rsidRDefault="007D73CB" w:rsidP="007D73CB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  <w:r w:rsidRPr="007D73CB">
        <w:rPr>
          <w:rFonts w:ascii="Arial" w:hAnsi="Arial" w:cs="Arial"/>
          <w:sz w:val="20"/>
          <w:szCs w:val="20"/>
        </w:rPr>
        <w:t>upełnomocniony przedstawiciel:…………………………………………..............................................</w:t>
      </w:r>
    </w:p>
    <w:p w14:paraId="23810011" w14:textId="77777777" w:rsidR="007D73CB" w:rsidRPr="007D73CB" w:rsidRDefault="007D73CB" w:rsidP="007D73CB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07E78BE7" w14:textId="59FD2CCF" w:rsidR="00711C1B" w:rsidRPr="00196D90" w:rsidRDefault="00711C1B" w:rsidP="00711C1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96D90">
        <w:rPr>
          <w:rFonts w:ascii="Arial" w:hAnsi="Arial" w:cs="Arial"/>
          <w:b/>
          <w:bCs/>
          <w:sz w:val="20"/>
          <w:szCs w:val="20"/>
        </w:rPr>
        <w:t>2.</w:t>
      </w:r>
      <w:r w:rsidRPr="00196D90">
        <w:rPr>
          <w:rFonts w:ascii="Arial" w:hAnsi="Arial" w:cs="Arial"/>
          <w:sz w:val="20"/>
          <w:szCs w:val="20"/>
        </w:rPr>
        <w:t xml:space="preserve"> </w:t>
      </w:r>
      <w:r w:rsidRPr="00196D90">
        <w:rPr>
          <w:rFonts w:ascii="Arial" w:hAnsi="Arial" w:cs="Arial"/>
          <w:sz w:val="20"/>
          <w:szCs w:val="20"/>
        </w:rPr>
        <w:tab/>
        <w:t>Stosownie do Specyfikacji Warunków Zamówienia (SWZ) i innych dokumentów zamówienia – oferujemy</w:t>
      </w:r>
      <w:r w:rsidRPr="00196D90">
        <w:rPr>
          <w:rFonts w:ascii="Arial" w:hAnsi="Arial" w:cs="Arial"/>
          <w:color w:val="FF0000"/>
          <w:sz w:val="20"/>
          <w:szCs w:val="20"/>
          <w:vertAlign w:val="superscript"/>
        </w:rPr>
        <w:footnoteReference w:id="4"/>
      </w:r>
      <w:r w:rsidRPr="00196D90">
        <w:rPr>
          <w:rFonts w:ascii="Arial" w:hAnsi="Arial" w:cs="Arial"/>
          <w:sz w:val="20"/>
          <w:szCs w:val="20"/>
        </w:rPr>
        <w:t>:</w:t>
      </w:r>
      <w:r w:rsidR="00C11FC9">
        <w:rPr>
          <w:rFonts w:ascii="Arial" w:hAnsi="Arial" w:cs="Arial"/>
          <w:sz w:val="20"/>
          <w:szCs w:val="20"/>
        </w:rPr>
        <w:t xml:space="preserve"> </w:t>
      </w:r>
      <w:r w:rsidR="00891C8D">
        <w:rPr>
          <w:rFonts w:ascii="Arial" w:hAnsi="Arial" w:cs="Arial"/>
          <w:sz w:val="20"/>
          <w:szCs w:val="20"/>
        </w:rPr>
        <w:t xml:space="preserve"> </w:t>
      </w:r>
    </w:p>
    <w:p w14:paraId="7F39127D" w14:textId="4FB2C9AC" w:rsidR="007640B8" w:rsidRPr="006D74C6" w:rsidRDefault="007640B8" w:rsidP="00F52026">
      <w:pPr>
        <w:pStyle w:val="Tekstpodstawowy"/>
        <w:spacing w:before="120"/>
        <w:ind w:left="567" w:hanging="567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bCs/>
          <w:sz w:val="20"/>
          <w:szCs w:val="20"/>
        </w:rPr>
        <w:t>2.</w:t>
      </w:r>
      <w:r w:rsidRPr="006D74C6">
        <w:rPr>
          <w:rFonts w:ascii="Arial" w:hAnsi="Arial" w:cs="Arial"/>
          <w:sz w:val="20"/>
          <w:szCs w:val="20"/>
        </w:rPr>
        <w:t>1.</w:t>
      </w:r>
      <w:r w:rsidR="00F5202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wykonanie przedmiotu zamówienia</w:t>
      </w:r>
      <w:r w:rsidR="00F52026">
        <w:rPr>
          <w:rFonts w:ascii="Arial" w:hAnsi="Arial" w:cs="Arial"/>
          <w:sz w:val="20"/>
          <w:szCs w:val="20"/>
        </w:rPr>
        <w:t xml:space="preserve"> </w:t>
      </w:r>
      <w:r w:rsidR="00F52026" w:rsidRPr="00102D2A">
        <w:rPr>
          <w:rFonts w:ascii="Arial" w:hAnsi="Arial" w:cs="Arial"/>
          <w:sz w:val="20"/>
          <w:szCs w:val="20"/>
        </w:rPr>
        <w:t xml:space="preserve">za </w:t>
      </w:r>
      <w:r w:rsidR="00F52026" w:rsidRPr="00102D2A">
        <w:rPr>
          <w:rFonts w:ascii="Arial" w:hAnsi="Arial" w:cs="Arial"/>
          <w:b/>
          <w:sz w:val="20"/>
          <w:szCs w:val="20"/>
        </w:rPr>
        <w:t xml:space="preserve">cenę </w:t>
      </w:r>
      <w:r w:rsidR="00F52026">
        <w:rPr>
          <w:rFonts w:ascii="Arial" w:hAnsi="Arial" w:cs="Arial"/>
          <w:b/>
          <w:sz w:val="20"/>
          <w:szCs w:val="20"/>
        </w:rPr>
        <w:t xml:space="preserve">ryczałtową </w:t>
      </w:r>
      <w:r w:rsidR="00F52026" w:rsidRPr="00102D2A">
        <w:rPr>
          <w:rFonts w:ascii="Arial" w:hAnsi="Arial" w:cs="Arial"/>
          <w:b/>
          <w:sz w:val="20"/>
          <w:szCs w:val="20"/>
        </w:rPr>
        <w:t>brutto</w:t>
      </w:r>
      <w:r>
        <w:rPr>
          <w:rFonts w:ascii="Arial" w:hAnsi="Arial" w:cs="Arial"/>
          <w:sz w:val="20"/>
          <w:szCs w:val="20"/>
        </w:rPr>
        <w:t>:</w:t>
      </w:r>
      <w:r w:rsidR="00F5202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 xml:space="preserve">w wysokości </w:t>
      </w:r>
      <w:r w:rsidRPr="00F52026">
        <w:rPr>
          <w:rFonts w:ascii="Arial" w:hAnsi="Arial" w:cs="Arial"/>
          <w:bCs/>
          <w:sz w:val="20"/>
          <w:szCs w:val="20"/>
        </w:rPr>
        <w:t>.......................</w:t>
      </w:r>
      <w:r w:rsidR="00891C8D" w:rsidRPr="00F52026">
        <w:rPr>
          <w:rFonts w:ascii="Arial" w:hAnsi="Arial" w:cs="Arial"/>
          <w:bCs/>
          <w:sz w:val="20"/>
          <w:szCs w:val="20"/>
        </w:rPr>
        <w:t>......</w:t>
      </w:r>
      <w:r w:rsidR="00910891" w:rsidRPr="00F52026">
        <w:rPr>
          <w:rFonts w:ascii="Arial" w:hAnsi="Arial" w:cs="Arial"/>
          <w:bCs/>
          <w:sz w:val="20"/>
          <w:szCs w:val="20"/>
        </w:rPr>
        <w:t>.........</w:t>
      </w:r>
      <w:r w:rsidR="00891C8D" w:rsidRPr="00F52026">
        <w:rPr>
          <w:rFonts w:ascii="Arial" w:hAnsi="Arial" w:cs="Arial"/>
          <w:bCs/>
          <w:sz w:val="20"/>
          <w:szCs w:val="20"/>
        </w:rPr>
        <w:t>.............................</w:t>
      </w:r>
      <w:r w:rsidRPr="00F52026">
        <w:rPr>
          <w:rFonts w:ascii="Arial" w:hAnsi="Arial" w:cs="Arial"/>
          <w:bCs/>
          <w:sz w:val="20"/>
          <w:szCs w:val="20"/>
        </w:rPr>
        <w:t>........................................</w:t>
      </w:r>
      <w:r w:rsidR="00F52026">
        <w:rPr>
          <w:rFonts w:ascii="Arial" w:hAnsi="Arial" w:cs="Arial"/>
          <w:sz w:val="20"/>
          <w:szCs w:val="20"/>
        </w:rPr>
        <w:t>............................</w:t>
      </w:r>
      <w:r w:rsidRPr="006D74C6">
        <w:rPr>
          <w:rFonts w:ascii="Arial" w:hAnsi="Arial" w:cs="Arial"/>
          <w:sz w:val="20"/>
          <w:szCs w:val="20"/>
        </w:rPr>
        <w:t xml:space="preserve">  </w:t>
      </w:r>
      <w:bookmarkStart w:id="2" w:name="_Hlk219801845"/>
      <w:r w:rsidRPr="006D74C6">
        <w:rPr>
          <w:rFonts w:ascii="Arial" w:hAnsi="Arial" w:cs="Arial"/>
          <w:sz w:val="20"/>
          <w:szCs w:val="20"/>
        </w:rPr>
        <w:t>złotych</w:t>
      </w:r>
      <w:r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(słownie:........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r w:rsidRPr="006D74C6">
        <w:rPr>
          <w:rFonts w:ascii="Arial" w:hAnsi="Arial" w:cs="Arial"/>
          <w:sz w:val="20"/>
          <w:szCs w:val="20"/>
        </w:rPr>
        <w:t xml:space="preserve">..........................................................................), </w:t>
      </w:r>
      <w:bookmarkEnd w:id="2"/>
      <w:r w:rsidRPr="006D74C6">
        <w:rPr>
          <w:rFonts w:ascii="Arial" w:hAnsi="Arial" w:cs="Arial"/>
          <w:bCs/>
          <w:sz w:val="20"/>
          <w:szCs w:val="20"/>
        </w:rPr>
        <w:t>na którą składa się:</w:t>
      </w:r>
    </w:p>
    <w:p w14:paraId="4B872FE2" w14:textId="77777777" w:rsidR="007640B8" w:rsidRPr="006D74C6" w:rsidRDefault="007640B8" w:rsidP="007640B8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6D74C6">
        <w:rPr>
          <w:rFonts w:ascii="Arial" w:hAnsi="Arial" w:cs="Arial"/>
          <w:bCs/>
          <w:sz w:val="20"/>
          <w:szCs w:val="20"/>
        </w:rPr>
        <w:t>wynagrodzenie netto w wysokości ……………………… zł</w:t>
      </w:r>
    </w:p>
    <w:p w14:paraId="1C44CF4A" w14:textId="77777777" w:rsidR="007640B8" w:rsidRPr="006D74C6" w:rsidRDefault="007640B8" w:rsidP="007640B8">
      <w:pPr>
        <w:numPr>
          <w:ilvl w:val="2"/>
          <w:numId w:val="18"/>
        </w:numPr>
        <w:tabs>
          <w:tab w:val="clear" w:pos="2340"/>
        </w:tabs>
        <w:spacing w:line="360" w:lineRule="auto"/>
        <w:ind w:left="1134" w:hanging="567"/>
        <w:jc w:val="both"/>
        <w:rPr>
          <w:rFonts w:ascii="Arial" w:hAnsi="Arial" w:cs="Arial"/>
          <w:bCs/>
          <w:sz w:val="20"/>
          <w:szCs w:val="20"/>
        </w:rPr>
      </w:pPr>
      <w:r w:rsidRPr="006D74C6">
        <w:rPr>
          <w:rFonts w:ascii="Arial" w:hAnsi="Arial" w:cs="Arial"/>
          <w:bCs/>
          <w:sz w:val="20"/>
          <w:szCs w:val="20"/>
        </w:rPr>
        <w:t>i podatek od towarów i usług</w:t>
      </w:r>
      <w:r w:rsidRPr="006D74C6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5"/>
      </w:r>
      <w:r w:rsidRPr="006D74C6">
        <w:rPr>
          <w:rFonts w:ascii="Arial" w:hAnsi="Arial" w:cs="Arial"/>
          <w:bCs/>
          <w:sz w:val="20"/>
          <w:szCs w:val="20"/>
        </w:rPr>
        <w:t>:</w:t>
      </w:r>
    </w:p>
    <w:p w14:paraId="16D109B9" w14:textId="77777777" w:rsidR="007640B8" w:rsidRPr="006D74C6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bCs/>
          <w:sz w:val="20"/>
          <w:szCs w:val="20"/>
        </w:rPr>
        <w:t xml:space="preserve">w wysokości </w:t>
      </w:r>
      <w:r w:rsidRPr="006D74C6">
        <w:rPr>
          <w:rFonts w:ascii="Arial" w:hAnsi="Arial" w:cs="Arial"/>
          <w:b/>
          <w:bCs/>
          <w:sz w:val="20"/>
          <w:szCs w:val="20"/>
        </w:rPr>
        <w:t>…….</w:t>
      </w:r>
      <w:r w:rsidRPr="006D74C6">
        <w:rPr>
          <w:rFonts w:ascii="Arial" w:hAnsi="Arial" w:cs="Arial"/>
          <w:bCs/>
          <w:sz w:val="20"/>
          <w:szCs w:val="20"/>
        </w:rPr>
        <w:t xml:space="preserve"> %</w:t>
      </w:r>
      <w:r w:rsidRPr="006D74C6">
        <w:rPr>
          <w:rStyle w:val="Odwoanieprzypisudolnego"/>
          <w:rFonts w:ascii="Arial" w:hAnsi="Arial" w:cs="Arial"/>
          <w:bCs/>
          <w:color w:val="FF0000"/>
          <w:sz w:val="20"/>
          <w:szCs w:val="20"/>
        </w:rPr>
        <w:footnoteReference w:id="6"/>
      </w:r>
      <w:r w:rsidRPr="006D74C6">
        <w:rPr>
          <w:rFonts w:ascii="Arial" w:hAnsi="Arial" w:cs="Arial"/>
          <w:bCs/>
          <w:sz w:val="20"/>
          <w:szCs w:val="20"/>
        </w:rPr>
        <w:t xml:space="preserve"> </w:t>
      </w:r>
      <w:r w:rsidRPr="006D74C6">
        <w:rPr>
          <w:rFonts w:ascii="Arial" w:hAnsi="Arial" w:cs="Arial"/>
          <w:bCs/>
          <w:sz w:val="20"/>
        </w:rPr>
        <w:t>zgodnie z</w:t>
      </w:r>
      <w:r w:rsidRPr="006D74C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i/>
          <w:sz w:val="20"/>
          <w:szCs w:val="20"/>
        </w:rPr>
        <w:t>ustawą o VAT</w:t>
      </w:r>
      <w:r w:rsidRPr="006D74C6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t xml:space="preserve"> </w:t>
      </w:r>
      <w:r w:rsidRPr="006D74C6">
        <w:rPr>
          <w:rStyle w:val="Odwoanieprzypisudolnego"/>
          <w:rFonts w:ascii="Arial" w:hAnsi="Arial" w:cs="Arial"/>
          <w:i/>
          <w:color w:val="FF0000"/>
          <w:sz w:val="20"/>
          <w:szCs w:val="20"/>
        </w:rPr>
        <w:footnoteReference w:id="7"/>
      </w:r>
      <w:r w:rsidRPr="006D74C6">
        <w:rPr>
          <w:rFonts w:ascii="Arial" w:hAnsi="Arial" w:cs="Arial"/>
          <w:sz w:val="20"/>
          <w:szCs w:val="20"/>
        </w:rPr>
        <w:t xml:space="preserve"> </w:t>
      </w:r>
    </w:p>
    <w:p w14:paraId="6C6ECEC1" w14:textId="77777777" w:rsidR="007640B8" w:rsidRPr="006D74C6" w:rsidRDefault="007640B8" w:rsidP="007640B8">
      <w:p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sz w:val="20"/>
          <w:szCs w:val="20"/>
        </w:rPr>
        <w:t>albo</w:t>
      </w:r>
    </w:p>
    <w:p w14:paraId="71FEA611" w14:textId="77777777" w:rsidR="007640B8" w:rsidRPr="006D74C6" w:rsidRDefault="007640B8" w:rsidP="007640B8">
      <w:pPr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>przedmiot zamówienia zwolniony jest z</w:t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Cs/>
          <w:sz w:val="20"/>
          <w:szCs w:val="20"/>
        </w:rPr>
        <w:t xml:space="preserve">podatku od towarów i usług </w:t>
      </w:r>
      <w:r w:rsidRPr="006D74C6">
        <w:rPr>
          <w:rFonts w:ascii="Arial" w:hAnsi="Arial" w:cs="Arial"/>
          <w:sz w:val="20"/>
          <w:szCs w:val="20"/>
        </w:rPr>
        <w:t xml:space="preserve">na podstawie </w:t>
      </w:r>
      <w:r w:rsidRPr="006D74C6">
        <w:rPr>
          <w:rFonts w:ascii="Arial" w:hAnsi="Arial" w:cs="Arial"/>
          <w:b/>
          <w:sz w:val="20"/>
          <w:szCs w:val="20"/>
        </w:rPr>
        <w:t>art. … ust. ….pkt …..</w:t>
      </w:r>
      <w:r w:rsidRPr="006D74C6">
        <w:rPr>
          <w:rFonts w:ascii="Arial" w:hAnsi="Arial" w:cs="Arial"/>
          <w:sz w:val="20"/>
          <w:szCs w:val="20"/>
        </w:rPr>
        <w:t xml:space="preserve"> </w:t>
      </w:r>
      <w:r w:rsidRPr="006D74C6">
        <w:rPr>
          <w:rFonts w:ascii="Arial" w:hAnsi="Arial" w:cs="Arial"/>
          <w:i/>
          <w:sz w:val="20"/>
          <w:szCs w:val="20"/>
        </w:rPr>
        <w:t>ustawy o VAT</w:t>
      </w:r>
      <w:r w:rsidRPr="006D74C6">
        <w:rPr>
          <w:rFonts w:ascii="Arial" w:hAnsi="Arial" w:cs="Arial"/>
          <w:i/>
          <w:color w:val="FF0000"/>
          <w:sz w:val="20"/>
          <w:szCs w:val="20"/>
          <w:vertAlign w:val="superscript"/>
        </w:rPr>
        <w:t xml:space="preserve">7 </w:t>
      </w:r>
      <w:r w:rsidRPr="006D74C6">
        <w:rPr>
          <w:rFonts w:ascii="Arial" w:hAnsi="Arial" w:cs="Arial"/>
          <w:sz w:val="20"/>
          <w:szCs w:val="20"/>
        </w:rPr>
        <w:t>lub</w:t>
      </w:r>
    </w:p>
    <w:p w14:paraId="5135C001" w14:textId="77777777" w:rsidR="007640B8" w:rsidRPr="006D74C6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 xml:space="preserve">jestem przedsiębiorcą korzystającym ze zwolnienia, o którym mowa w </w:t>
      </w:r>
      <w:r w:rsidRPr="006D74C6">
        <w:rPr>
          <w:rFonts w:ascii="Arial" w:hAnsi="Arial" w:cs="Arial"/>
          <w:b/>
          <w:sz w:val="20"/>
          <w:szCs w:val="20"/>
        </w:rPr>
        <w:t xml:space="preserve">art. 113 </w:t>
      </w:r>
      <w:r w:rsidRPr="006D74C6">
        <w:rPr>
          <w:rFonts w:ascii="Arial" w:hAnsi="Arial" w:cs="Arial"/>
          <w:i/>
          <w:sz w:val="20"/>
          <w:szCs w:val="20"/>
        </w:rPr>
        <w:t>ustawy o VAT</w:t>
      </w:r>
      <w:r w:rsidRPr="006D74C6">
        <w:rPr>
          <w:rFonts w:ascii="Arial" w:hAnsi="Arial" w:cs="Arial"/>
          <w:color w:val="FF0000"/>
          <w:sz w:val="20"/>
          <w:szCs w:val="20"/>
          <w:vertAlign w:val="superscript"/>
        </w:rPr>
        <w:t>7</w:t>
      </w:r>
      <w:r w:rsidRPr="006D74C6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D74C6">
        <w:rPr>
          <w:rFonts w:ascii="Arial" w:hAnsi="Arial" w:cs="Arial"/>
          <w:sz w:val="20"/>
          <w:szCs w:val="20"/>
        </w:rPr>
        <w:t>lub</w:t>
      </w:r>
    </w:p>
    <w:p w14:paraId="1613BA83" w14:textId="77777777" w:rsidR="007640B8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6D74C6">
        <w:rPr>
          <w:rFonts w:ascii="Arial" w:hAnsi="Arial" w:cs="Arial"/>
          <w:b/>
          <w:sz w:val="20"/>
          <w:szCs w:val="20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D74C6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6D74C6">
        <w:rPr>
          <w:rFonts w:ascii="Arial" w:hAnsi="Arial" w:cs="Arial"/>
          <w:b/>
          <w:sz w:val="20"/>
          <w:szCs w:val="20"/>
        </w:rPr>
      </w:r>
      <w:r w:rsidRPr="006D74C6">
        <w:rPr>
          <w:rFonts w:ascii="Arial" w:hAnsi="Arial" w:cs="Arial"/>
          <w:b/>
          <w:sz w:val="20"/>
          <w:szCs w:val="20"/>
        </w:rPr>
        <w:fldChar w:fldCharType="separate"/>
      </w:r>
      <w:r w:rsidRPr="006D74C6">
        <w:rPr>
          <w:rFonts w:ascii="Arial" w:hAnsi="Arial" w:cs="Arial"/>
          <w:b/>
          <w:sz w:val="20"/>
          <w:szCs w:val="20"/>
        </w:rPr>
        <w:fldChar w:fldCharType="end"/>
      </w:r>
      <w:r w:rsidRPr="006D74C6">
        <w:rPr>
          <w:rFonts w:ascii="Arial" w:hAnsi="Arial" w:cs="Arial"/>
          <w:b/>
          <w:sz w:val="20"/>
          <w:szCs w:val="20"/>
        </w:rPr>
        <w:t xml:space="preserve"> </w:t>
      </w:r>
      <w:r w:rsidRPr="006D74C6">
        <w:rPr>
          <w:rFonts w:ascii="Arial" w:hAnsi="Arial" w:cs="Arial"/>
          <w:b/>
          <w:sz w:val="20"/>
          <w:szCs w:val="20"/>
        </w:rPr>
        <w:tab/>
      </w:r>
      <w:r w:rsidRPr="006D74C6">
        <w:rPr>
          <w:rFonts w:ascii="Arial" w:hAnsi="Arial" w:cs="Arial"/>
          <w:sz w:val="20"/>
          <w:szCs w:val="20"/>
        </w:rPr>
        <w:t>jestem osobą fizyczną niewykonującą działalności gospodarczej;</w:t>
      </w:r>
    </w:p>
    <w:p w14:paraId="3BF64F2A" w14:textId="77777777" w:rsidR="007640B8" w:rsidRDefault="007640B8" w:rsidP="007640B8">
      <w:pPr>
        <w:spacing w:before="120"/>
        <w:ind w:left="1134" w:hanging="567"/>
        <w:jc w:val="both"/>
        <w:rPr>
          <w:rFonts w:ascii="Arial" w:hAnsi="Arial" w:cs="Arial"/>
          <w:sz w:val="20"/>
          <w:szCs w:val="20"/>
        </w:rPr>
      </w:pPr>
    </w:p>
    <w:p w14:paraId="0EA5789C" w14:textId="0AFD59C6" w:rsidR="00D336A0" w:rsidRPr="00FD55C1" w:rsidRDefault="00D336A0" w:rsidP="00D336A0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5D1A5F">
        <w:rPr>
          <w:rFonts w:ascii="Arial" w:hAnsi="Arial" w:cs="Arial"/>
          <w:b/>
          <w:bCs/>
          <w:sz w:val="20"/>
          <w:szCs w:val="20"/>
        </w:rPr>
        <w:t>2.</w:t>
      </w:r>
      <w:r w:rsidRPr="005D1A5F">
        <w:rPr>
          <w:rFonts w:ascii="Arial" w:hAnsi="Arial" w:cs="Arial"/>
          <w:sz w:val="20"/>
          <w:szCs w:val="20"/>
        </w:rPr>
        <w:t xml:space="preserve">2. </w:t>
      </w:r>
      <w:r w:rsidRPr="005D1A5F">
        <w:rPr>
          <w:rFonts w:ascii="Arial" w:hAnsi="Arial" w:cs="Arial"/>
          <w:sz w:val="20"/>
          <w:szCs w:val="20"/>
        </w:rPr>
        <w:tab/>
        <w:t xml:space="preserve">dodatkowy okres gwarancji na wykonany przedmiot zamówienia, ponad gwarancję określoną </w:t>
      </w:r>
      <w:r w:rsidRPr="005D1A5F">
        <w:rPr>
          <w:rFonts w:ascii="Arial" w:hAnsi="Arial" w:cs="Arial"/>
          <w:sz w:val="20"/>
          <w:szCs w:val="20"/>
        </w:rPr>
        <w:br/>
        <w:t xml:space="preserve">w </w:t>
      </w:r>
      <w:r w:rsidRPr="00D54DE5">
        <w:rPr>
          <w:rFonts w:ascii="Arial" w:hAnsi="Arial" w:cs="Arial"/>
          <w:b/>
          <w:sz w:val="20"/>
          <w:szCs w:val="20"/>
        </w:rPr>
        <w:t>pkt 3.</w:t>
      </w:r>
      <w:r w:rsidR="00557FB4" w:rsidRPr="00D54DE5">
        <w:rPr>
          <w:rFonts w:ascii="Arial" w:hAnsi="Arial" w:cs="Arial"/>
          <w:b/>
          <w:sz w:val="20"/>
          <w:szCs w:val="20"/>
        </w:rPr>
        <w:t>5</w:t>
      </w:r>
      <w:r w:rsidRPr="00922476">
        <w:rPr>
          <w:rFonts w:ascii="Arial" w:hAnsi="Arial" w:cs="Arial"/>
          <w:b/>
          <w:sz w:val="20"/>
          <w:szCs w:val="20"/>
        </w:rPr>
        <w:t xml:space="preserve"> S</w:t>
      </w:r>
      <w:r w:rsidRPr="00FD55C1">
        <w:rPr>
          <w:rFonts w:ascii="Arial" w:hAnsi="Arial" w:cs="Arial"/>
          <w:b/>
          <w:sz w:val="20"/>
          <w:szCs w:val="20"/>
        </w:rPr>
        <w:t>WZ</w:t>
      </w:r>
      <w:r w:rsidRPr="00FD55C1">
        <w:rPr>
          <w:rFonts w:ascii="Arial" w:hAnsi="Arial" w:cs="Arial"/>
          <w:bCs/>
          <w:sz w:val="20"/>
          <w:szCs w:val="20"/>
        </w:rPr>
        <w:t>,</w:t>
      </w:r>
      <w:r w:rsidRPr="00FD55C1">
        <w:rPr>
          <w:rFonts w:ascii="Arial" w:hAnsi="Arial" w:cs="Arial"/>
          <w:sz w:val="20"/>
          <w:szCs w:val="20"/>
        </w:rPr>
        <w:t xml:space="preserve"> o </w:t>
      </w:r>
      <w:r w:rsidRPr="00FD55C1">
        <w:rPr>
          <w:rFonts w:ascii="Arial" w:hAnsi="Arial" w:cs="Arial"/>
          <w:b/>
          <w:sz w:val="20"/>
          <w:szCs w:val="20"/>
        </w:rPr>
        <w:t>…….</w:t>
      </w:r>
      <w:r w:rsidRPr="00FD55C1">
        <w:rPr>
          <w:rFonts w:ascii="Arial" w:hAnsi="Arial" w:cs="Arial"/>
          <w:sz w:val="20"/>
          <w:szCs w:val="20"/>
        </w:rPr>
        <w:t xml:space="preserve"> (liczbę) miesięcy</w:t>
      </w:r>
      <w:r w:rsidR="00EC7064">
        <w:rPr>
          <w:rFonts w:ascii="Arial" w:hAnsi="Arial" w:cs="Arial"/>
          <w:sz w:val="20"/>
          <w:szCs w:val="20"/>
        </w:rPr>
        <w:t>.</w:t>
      </w:r>
    </w:p>
    <w:p w14:paraId="30A5341D" w14:textId="77777777" w:rsidR="007D73CB" w:rsidRP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3.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 xml:space="preserve">Oświadczamy, że zapoznaliśmy się z SWZ wraz z wprowadzonymi do niej zmianami </w:t>
      </w:r>
      <w:r w:rsidRPr="007D73CB">
        <w:rPr>
          <w:rFonts w:ascii="Arial" w:hAnsi="Arial" w:cs="Arial"/>
          <w:sz w:val="20"/>
          <w:szCs w:val="20"/>
        </w:rPr>
        <w:br/>
        <w:t xml:space="preserve">(w przypadku wprowadzenia ich przez Zamawiającego), nie wnosimy do niej zastrzeżeń oraz zdobyliśmy konieczne informacje, potrzebne do właściwego przygotowania oferty. </w:t>
      </w:r>
    </w:p>
    <w:p w14:paraId="4CCD0C42" w14:textId="77777777" w:rsidR="007D73CB" w:rsidRPr="007D73CB" w:rsidRDefault="007D73CB" w:rsidP="007D73CB">
      <w:pPr>
        <w:spacing w:before="120"/>
        <w:ind w:left="142" w:hanging="142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4.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>Oświadczamy, że spełniamy wszystkie wymagania zawarte w SWZ.</w:t>
      </w:r>
    </w:p>
    <w:p w14:paraId="715C2401" w14:textId="77777777" w:rsidR="007D73CB" w:rsidRP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color w:val="FF00FF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5.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 xml:space="preserve">Oświadczamy, że w celu wykazania spełnienia warunków udziału w postępowaniu polegamy na zdolnościach </w:t>
      </w:r>
      <w:r w:rsidRPr="007D73CB">
        <w:rPr>
          <w:rFonts w:ascii="Arial" w:hAnsi="Arial" w:cs="Arial"/>
          <w:sz w:val="20"/>
          <w:szCs w:val="20"/>
          <w:u w:val="single"/>
        </w:rPr>
        <w:t>technicznych lub zawodowych lub sytuacji finansowej lub ekonomicznej</w:t>
      </w:r>
      <w:r w:rsidRPr="007D73CB">
        <w:rPr>
          <w:rFonts w:ascii="Arial" w:hAnsi="Arial" w:cs="Arial"/>
          <w:sz w:val="20"/>
          <w:szCs w:val="20"/>
        </w:rPr>
        <w:t xml:space="preserve"> nw. podmiotów udostępniających te zasoby</w:t>
      </w:r>
      <w:r w:rsidRPr="007D73CB">
        <w:rPr>
          <w:rFonts w:ascii="Arial" w:hAnsi="Arial" w:cs="Arial"/>
          <w:color w:val="FF0000"/>
          <w:sz w:val="20"/>
          <w:szCs w:val="20"/>
          <w:vertAlign w:val="superscript"/>
        </w:rPr>
        <w:t xml:space="preserve"> </w:t>
      </w:r>
      <w:r w:rsidRPr="007D73CB">
        <w:rPr>
          <w:rFonts w:ascii="Arial" w:hAnsi="Arial" w:cs="Arial"/>
          <w:color w:val="FF0000"/>
          <w:sz w:val="20"/>
          <w:szCs w:val="20"/>
          <w:vertAlign w:val="superscript"/>
        </w:rPr>
        <w:footnoteReference w:id="8"/>
      </w:r>
      <w:r w:rsidRPr="007D73CB">
        <w:rPr>
          <w:rFonts w:ascii="Arial" w:hAnsi="Arial" w:cs="Arial"/>
          <w:color w:val="FF00FF"/>
          <w:sz w:val="20"/>
          <w:szCs w:val="20"/>
        </w:rPr>
        <w:t>:</w:t>
      </w:r>
    </w:p>
    <w:p w14:paraId="76DE2702" w14:textId="6E91B24B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7D73CB">
        <w:rPr>
          <w:rFonts w:ascii="Arial" w:hAnsi="Arial" w:cs="Arial"/>
          <w:sz w:val="20"/>
          <w:szCs w:val="20"/>
        </w:rPr>
        <w:lastRenderedPageBreak/>
        <w:t xml:space="preserve">na potwierdzenie spełnienia warunku </w:t>
      </w:r>
      <w:r w:rsidRPr="007D73CB">
        <w:rPr>
          <w:rFonts w:ascii="Arial" w:hAnsi="Arial" w:cs="Arial"/>
          <w:b/>
          <w:bCs/>
          <w:sz w:val="20"/>
          <w:szCs w:val="20"/>
        </w:rPr>
        <w:t>pkt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…….</w:t>
      </w:r>
      <w:r w:rsidRPr="007D73CB">
        <w:rPr>
          <w:rFonts w:ascii="Arial" w:hAnsi="Arial" w:cs="Arial"/>
          <w:color w:val="FF0000"/>
          <w:sz w:val="20"/>
          <w:szCs w:val="20"/>
          <w:vertAlign w:val="superscript"/>
        </w:rPr>
        <w:footnoteReference w:id="9"/>
      </w:r>
      <w:r w:rsidRPr="007D73CB">
        <w:rPr>
          <w:rFonts w:ascii="Arial" w:hAnsi="Arial" w:cs="Arial"/>
          <w:color w:val="FF0000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SWZ</w:t>
      </w:r>
      <w:r w:rsidRPr="007D73CB">
        <w:rPr>
          <w:rFonts w:ascii="Arial" w:hAnsi="Arial" w:cs="Arial"/>
          <w:sz w:val="20"/>
          <w:szCs w:val="20"/>
        </w:rPr>
        <w:t xml:space="preserve"> - </w:t>
      </w:r>
      <w:r w:rsidRPr="007D73CB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7D73CB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7D73CB">
        <w:rPr>
          <w:rFonts w:ascii="Arial" w:hAnsi="Arial" w:cs="Arial"/>
          <w:sz w:val="16"/>
          <w:szCs w:val="16"/>
        </w:rPr>
        <w:t>CEiDG</w:t>
      </w:r>
      <w:proofErr w:type="spellEnd"/>
      <w:r w:rsidRPr="007D73CB">
        <w:rPr>
          <w:rFonts w:ascii="Arial" w:hAnsi="Arial" w:cs="Arial"/>
          <w:sz w:val="16"/>
          <w:szCs w:val="16"/>
        </w:rPr>
        <w:t xml:space="preserve">), </w:t>
      </w:r>
      <w:r w:rsidRPr="007D73CB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7D73CB">
        <w:rPr>
          <w:rFonts w:ascii="Arial" w:hAnsi="Arial" w:cs="Arial"/>
          <w:i/>
          <w:iCs/>
          <w:sz w:val="16"/>
          <w:szCs w:val="16"/>
        </w:rPr>
        <w:t xml:space="preserve">(ogólnodostępna i bezpłatna baza danych umożliwiająca dostęp do danych Krajowego Rejestru Sądowego, Centralnej Ewidencji i Informacji o Działalności Gospodarczej lub innego właściwego rejestru znajduje się pod </w:t>
      </w:r>
      <w:r w:rsidRPr="00625086">
        <w:rPr>
          <w:rFonts w:ascii="Arial" w:hAnsi="Arial" w:cs="Arial"/>
          <w:i/>
          <w:iCs/>
          <w:color w:val="000000" w:themeColor="text1"/>
          <w:sz w:val="16"/>
          <w:szCs w:val="16"/>
        </w:rPr>
        <w:t>adresem internetowym</w:t>
      </w:r>
      <w:r w:rsidR="00625086" w:rsidRPr="00625086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(należy wskazać adres strony</w:t>
      </w:r>
      <w:r w:rsidR="00ED78DD">
        <w:rPr>
          <w:rFonts w:ascii="Arial" w:hAnsi="Arial" w:cs="Arial"/>
          <w:i/>
          <w:iCs/>
          <w:color w:val="EE0000"/>
          <w:sz w:val="16"/>
          <w:szCs w:val="16"/>
        </w:rPr>
        <w:t xml:space="preserve"> internetowej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)</w:t>
      </w:r>
      <w:r w:rsidRPr="00625086">
        <w:rPr>
          <w:rFonts w:ascii="Arial" w:hAnsi="Arial" w:cs="Arial"/>
          <w:i/>
          <w:iCs/>
          <w:color w:val="EE0000"/>
          <w:sz w:val="16"/>
          <w:szCs w:val="16"/>
        </w:rPr>
        <w:t xml:space="preserve">: </w:t>
      </w:r>
      <w:r w:rsidRPr="007D73CB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7D73CB">
        <w:rPr>
          <w:rFonts w:ascii="Arial" w:hAnsi="Arial" w:cs="Arial"/>
          <w:i/>
          <w:iCs/>
          <w:sz w:val="16"/>
          <w:szCs w:val="16"/>
        </w:rPr>
        <w:t>)</w:t>
      </w:r>
      <w:r w:rsidRPr="007D73CB">
        <w:rPr>
          <w:rFonts w:ascii="Arial" w:hAnsi="Arial" w:cs="Arial"/>
          <w:sz w:val="20"/>
          <w:szCs w:val="20"/>
        </w:rPr>
        <w:t>;</w:t>
      </w:r>
      <w:r w:rsidRPr="007D73CB">
        <w:rPr>
          <w:rFonts w:ascii="Arial" w:hAnsi="Arial" w:cs="Arial"/>
          <w:sz w:val="16"/>
          <w:szCs w:val="16"/>
        </w:rPr>
        <w:t xml:space="preserve"> </w:t>
      </w:r>
    </w:p>
    <w:p w14:paraId="438B6040" w14:textId="080B1998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16"/>
          <w:szCs w:val="16"/>
        </w:rPr>
      </w:pPr>
      <w:r w:rsidRPr="007D73CB">
        <w:rPr>
          <w:rFonts w:ascii="Arial" w:hAnsi="Arial" w:cs="Arial"/>
          <w:sz w:val="20"/>
          <w:szCs w:val="20"/>
        </w:rPr>
        <w:t xml:space="preserve">na potwierdzenie spełnienia warunku </w:t>
      </w:r>
      <w:r w:rsidRPr="007D73CB">
        <w:rPr>
          <w:rFonts w:ascii="Arial" w:hAnsi="Arial" w:cs="Arial"/>
          <w:b/>
          <w:bCs/>
          <w:sz w:val="20"/>
          <w:szCs w:val="20"/>
        </w:rPr>
        <w:t>pkt …….</w:t>
      </w:r>
      <w:r w:rsidR="00BB548B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SWZ</w:t>
      </w:r>
      <w:r w:rsidRPr="007D73CB">
        <w:rPr>
          <w:rFonts w:ascii="Arial" w:hAnsi="Arial" w:cs="Arial"/>
          <w:sz w:val="20"/>
          <w:szCs w:val="20"/>
        </w:rPr>
        <w:t xml:space="preserve"> - </w:t>
      </w:r>
      <w:r w:rsidRPr="007D73CB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7D73CB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7D73CB">
        <w:rPr>
          <w:rFonts w:ascii="Arial" w:hAnsi="Arial" w:cs="Arial"/>
          <w:sz w:val="16"/>
          <w:szCs w:val="16"/>
        </w:rPr>
        <w:t>CEiDG</w:t>
      </w:r>
      <w:proofErr w:type="spellEnd"/>
      <w:r w:rsidRPr="007D73CB">
        <w:rPr>
          <w:rFonts w:ascii="Arial" w:hAnsi="Arial" w:cs="Arial"/>
          <w:sz w:val="16"/>
          <w:szCs w:val="16"/>
        </w:rPr>
        <w:t xml:space="preserve">), </w:t>
      </w:r>
      <w:r w:rsidRPr="007D73CB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7D73CB">
        <w:rPr>
          <w:rFonts w:ascii="Arial" w:hAnsi="Arial" w:cs="Arial"/>
          <w:i/>
          <w:iCs/>
          <w:sz w:val="16"/>
          <w:szCs w:val="16"/>
        </w:rPr>
        <w:t>(ogólnodostępna i bezpłatna baza danych umożliwiająca dostęp do danych Krajowego Rejestru Sądowego, Centralnej Ewidencji i Informacji o Działalności Gospodarczej lub innego właściwego rejestru znajduje się pod adresem internetowym</w:t>
      </w:r>
      <w:r w:rsidR="00625086">
        <w:rPr>
          <w:rFonts w:ascii="Arial" w:hAnsi="Arial" w:cs="Arial"/>
          <w:i/>
          <w:iCs/>
          <w:sz w:val="16"/>
          <w:szCs w:val="16"/>
        </w:rPr>
        <w:t xml:space="preserve"> 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(należy wskazać adres strony</w:t>
      </w:r>
      <w:r w:rsidR="00ED78DD">
        <w:rPr>
          <w:rFonts w:ascii="Arial" w:hAnsi="Arial" w:cs="Arial"/>
          <w:i/>
          <w:iCs/>
          <w:color w:val="EE0000"/>
          <w:sz w:val="16"/>
          <w:szCs w:val="16"/>
        </w:rPr>
        <w:t xml:space="preserve"> internetowej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)</w:t>
      </w:r>
      <w:r w:rsidRPr="00625086">
        <w:rPr>
          <w:rFonts w:ascii="Arial" w:hAnsi="Arial" w:cs="Arial"/>
          <w:i/>
          <w:iCs/>
          <w:color w:val="EE0000"/>
          <w:sz w:val="16"/>
          <w:szCs w:val="16"/>
        </w:rPr>
        <w:t xml:space="preserve">: </w:t>
      </w:r>
      <w:r w:rsidRPr="007D73CB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7D73CB">
        <w:rPr>
          <w:rFonts w:ascii="Arial" w:hAnsi="Arial" w:cs="Arial"/>
          <w:i/>
          <w:iCs/>
          <w:sz w:val="16"/>
          <w:szCs w:val="16"/>
        </w:rPr>
        <w:t>)</w:t>
      </w:r>
      <w:r w:rsidRPr="007D73CB">
        <w:rPr>
          <w:rFonts w:ascii="Arial" w:hAnsi="Arial" w:cs="Arial"/>
          <w:sz w:val="20"/>
          <w:szCs w:val="20"/>
        </w:rPr>
        <w:t xml:space="preserve">; </w:t>
      </w:r>
    </w:p>
    <w:p w14:paraId="54F86013" w14:textId="20755EB9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na potwierdzenie spełnienia warunku </w:t>
      </w:r>
      <w:r w:rsidRPr="007D73CB">
        <w:rPr>
          <w:rFonts w:ascii="Arial" w:hAnsi="Arial" w:cs="Arial"/>
          <w:b/>
          <w:bCs/>
          <w:sz w:val="20"/>
          <w:szCs w:val="20"/>
        </w:rPr>
        <w:t>pkt …….</w:t>
      </w:r>
      <w:r w:rsidR="00BB548B">
        <w:rPr>
          <w:rFonts w:ascii="Arial" w:hAnsi="Arial" w:cs="Arial"/>
          <w:color w:val="FF0000"/>
          <w:sz w:val="20"/>
          <w:szCs w:val="20"/>
          <w:vertAlign w:val="superscript"/>
        </w:rPr>
        <w:t>9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bCs/>
          <w:sz w:val="20"/>
          <w:szCs w:val="20"/>
        </w:rPr>
        <w:t>SWZ</w:t>
      </w:r>
      <w:r w:rsidRPr="007D73CB">
        <w:rPr>
          <w:rFonts w:ascii="Arial" w:hAnsi="Arial" w:cs="Arial"/>
          <w:sz w:val="20"/>
          <w:szCs w:val="20"/>
        </w:rPr>
        <w:t xml:space="preserve"> - </w:t>
      </w:r>
      <w:r w:rsidRPr="007D73CB">
        <w:rPr>
          <w:rFonts w:ascii="Arial" w:hAnsi="Arial" w:cs="Arial"/>
          <w:b/>
          <w:bCs/>
          <w:sz w:val="20"/>
          <w:szCs w:val="20"/>
        </w:rPr>
        <w:t>.............................................</w:t>
      </w:r>
      <w:r w:rsidRPr="007D73CB">
        <w:rPr>
          <w:rFonts w:ascii="Arial" w:hAnsi="Arial" w:cs="Arial"/>
          <w:sz w:val="16"/>
          <w:szCs w:val="16"/>
        </w:rPr>
        <w:t xml:space="preserve"> (nazwa (firma) podmiotu, adres, NIP, KRS/</w:t>
      </w:r>
      <w:proofErr w:type="spellStart"/>
      <w:r w:rsidRPr="007D73CB">
        <w:rPr>
          <w:rFonts w:ascii="Arial" w:hAnsi="Arial" w:cs="Arial"/>
          <w:sz w:val="16"/>
          <w:szCs w:val="16"/>
        </w:rPr>
        <w:t>CEiDG</w:t>
      </w:r>
      <w:proofErr w:type="spellEnd"/>
      <w:r w:rsidRPr="007D73CB">
        <w:rPr>
          <w:rFonts w:ascii="Arial" w:hAnsi="Arial" w:cs="Arial"/>
          <w:sz w:val="16"/>
          <w:szCs w:val="16"/>
        </w:rPr>
        <w:t xml:space="preserve">), </w:t>
      </w:r>
      <w:r w:rsidRPr="007D73CB">
        <w:rPr>
          <w:rFonts w:ascii="Arial" w:hAnsi="Arial" w:cs="Arial"/>
          <w:b/>
          <w:bCs/>
          <w:sz w:val="20"/>
          <w:szCs w:val="20"/>
        </w:rPr>
        <w:t xml:space="preserve">………………………………….……… </w:t>
      </w:r>
      <w:r w:rsidRPr="007D73CB">
        <w:rPr>
          <w:rFonts w:ascii="Arial" w:hAnsi="Arial" w:cs="Arial"/>
          <w:i/>
          <w:iCs/>
          <w:sz w:val="16"/>
          <w:szCs w:val="16"/>
        </w:rPr>
        <w:t>(ogólnodostępna i bezpłatna baza danych umożliwiająca dostęp do danych Krajowego Rejestru Sądowego, Centralnej Ewidencji i Informacji o Działalności Gospodarczej lub innego właściwego rejestru znajduje się pod adresem internetowym</w:t>
      </w:r>
      <w:r w:rsidR="00625086">
        <w:rPr>
          <w:rFonts w:ascii="Arial" w:hAnsi="Arial" w:cs="Arial"/>
          <w:i/>
          <w:iCs/>
          <w:sz w:val="16"/>
          <w:szCs w:val="16"/>
        </w:rPr>
        <w:t xml:space="preserve"> 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(należy wskazać adres strony</w:t>
      </w:r>
      <w:r w:rsidR="00ED78DD">
        <w:rPr>
          <w:rFonts w:ascii="Arial" w:hAnsi="Arial" w:cs="Arial"/>
          <w:i/>
          <w:iCs/>
          <w:color w:val="EE0000"/>
          <w:sz w:val="16"/>
          <w:szCs w:val="16"/>
        </w:rPr>
        <w:t xml:space="preserve"> internetowej</w:t>
      </w:r>
      <w:r w:rsidR="00625086" w:rsidRPr="00625086">
        <w:rPr>
          <w:rFonts w:ascii="Arial" w:hAnsi="Arial" w:cs="Arial"/>
          <w:i/>
          <w:iCs/>
          <w:color w:val="EE0000"/>
          <w:sz w:val="16"/>
          <w:szCs w:val="16"/>
        </w:rPr>
        <w:t>)</w:t>
      </w:r>
      <w:r w:rsidRPr="007D73CB">
        <w:rPr>
          <w:rFonts w:ascii="Arial" w:hAnsi="Arial" w:cs="Arial"/>
          <w:i/>
          <w:iCs/>
          <w:sz w:val="16"/>
          <w:szCs w:val="16"/>
        </w:rPr>
        <w:t xml:space="preserve">: </w:t>
      </w:r>
      <w:r w:rsidRPr="007D73CB">
        <w:rPr>
          <w:rFonts w:ascii="Arial" w:hAnsi="Arial" w:cs="Arial"/>
          <w:b/>
          <w:bCs/>
          <w:i/>
          <w:iCs/>
          <w:sz w:val="16"/>
          <w:szCs w:val="16"/>
        </w:rPr>
        <w:t>………………………………………..</w:t>
      </w:r>
      <w:r w:rsidRPr="007D73CB">
        <w:rPr>
          <w:rFonts w:ascii="Arial" w:hAnsi="Arial" w:cs="Arial"/>
          <w:i/>
          <w:iCs/>
          <w:sz w:val="16"/>
          <w:szCs w:val="16"/>
        </w:rPr>
        <w:t>)</w:t>
      </w:r>
      <w:r w:rsidRPr="007D73CB">
        <w:rPr>
          <w:rFonts w:ascii="Arial" w:hAnsi="Arial" w:cs="Arial"/>
          <w:sz w:val="20"/>
          <w:szCs w:val="20"/>
        </w:rPr>
        <w:t xml:space="preserve">; </w:t>
      </w:r>
    </w:p>
    <w:p w14:paraId="578A9729" w14:textId="77777777" w:rsidR="007D73CB" w:rsidRPr="007D73CB" w:rsidRDefault="007D73CB" w:rsidP="00854FDF">
      <w:pPr>
        <w:numPr>
          <w:ilvl w:val="3"/>
          <w:numId w:val="23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(…)</w:t>
      </w:r>
    </w:p>
    <w:p w14:paraId="7AD5ED10" w14:textId="523BABAB" w:rsidR="007D73CB" w:rsidRPr="007D73CB" w:rsidRDefault="007D73CB" w:rsidP="007D73CB">
      <w:pPr>
        <w:spacing w:before="120"/>
        <w:ind w:left="567"/>
        <w:jc w:val="both"/>
        <w:rPr>
          <w:rFonts w:ascii="Arial" w:hAnsi="Arial" w:cs="Arial"/>
          <w:b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Oświadczamy, że podmioty, spośród ww., na zdolnościach których polegamy w zakresie wykształcenia, kwalifikacji zawodowych lub doświadczenia </w:t>
      </w:r>
      <w:r w:rsidRPr="007D73CB">
        <w:rPr>
          <w:rFonts w:ascii="Arial" w:hAnsi="Arial" w:cs="Arial"/>
          <w:b/>
          <w:sz w:val="20"/>
          <w:szCs w:val="20"/>
        </w:rPr>
        <w:t>zrealizują</w:t>
      </w:r>
      <w:r w:rsidR="009F67A8">
        <w:rPr>
          <w:rFonts w:ascii="Arial" w:hAnsi="Arial" w:cs="Arial"/>
          <w:b/>
          <w:sz w:val="20"/>
          <w:szCs w:val="20"/>
        </w:rPr>
        <w:t xml:space="preserve"> roboty budowlane</w:t>
      </w:r>
      <w:r w:rsidR="0062607F">
        <w:rPr>
          <w:rFonts w:ascii="Arial" w:hAnsi="Arial" w:cs="Arial"/>
          <w:b/>
          <w:sz w:val="20"/>
          <w:szCs w:val="20"/>
        </w:rPr>
        <w:t xml:space="preserve"> </w:t>
      </w:r>
      <w:r w:rsidR="0062607F" w:rsidRPr="00A838DF">
        <w:rPr>
          <w:rFonts w:ascii="Arial" w:hAnsi="Arial" w:cs="Arial"/>
          <w:bCs/>
          <w:sz w:val="20"/>
          <w:szCs w:val="20"/>
        </w:rPr>
        <w:t xml:space="preserve">lub </w:t>
      </w:r>
      <w:r w:rsidR="0062607F">
        <w:rPr>
          <w:rFonts w:ascii="Arial" w:hAnsi="Arial" w:cs="Arial"/>
          <w:b/>
          <w:sz w:val="20"/>
          <w:szCs w:val="20"/>
        </w:rPr>
        <w:t>usługi</w:t>
      </w:r>
      <w:r w:rsidR="00F4007D">
        <w:rPr>
          <w:rFonts w:ascii="Arial" w:hAnsi="Arial" w:cs="Arial"/>
          <w:b/>
          <w:sz w:val="20"/>
          <w:szCs w:val="20"/>
        </w:rPr>
        <w:t xml:space="preserve"> 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  <w:r w:rsidRPr="007D73CB">
        <w:rPr>
          <w:rFonts w:ascii="Arial" w:hAnsi="Arial" w:cs="Arial"/>
          <w:sz w:val="20"/>
          <w:szCs w:val="20"/>
        </w:rPr>
        <w:t>w ramach niniejszego przedmiotu zamówienia.</w:t>
      </w:r>
      <w:r w:rsidRPr="007D73CB">
        <w:rPr>
          <w:rFonts w:ascii="Arial" w:hAnsi="Arial" w:cs="Arial"/>
          <w:b/>
          <w:sz w:val="20"/>
          <w:szCs w:val="20"/>
        </w:rPr>
        <w:t xml:space="preserve"> </w:t>
      </w:r>
    </w:p>
    <w:p w14:paraId="7BF47199" w14:textId="77777777" w:rsidR="007D73CB" w:rsidRP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 xml:space="preserve">6. 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>Oświadczamy, że jest nam znany, sprawdzony i przyjęty zakres prac objęty zamówieniem.</w:t>
      </w:r>
    </w:p>
    <w:p w14:paraId="6BB70546" w14:textId="10584B98" w:rsid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>7.</w:t>
      </w:r>
      <w:r w:rsidRPr="007D73CB">
        <w:rPr>
          <w:rFonts w:ascii="Arial" w:hAnsi="Arial" w:cs="Arial"/>
          <w:sz w:val="20"/>
          <w:szCs w:val="20"/>
        </w:rPr>
        <w:t xml:space="preserve"> </w:t>
      </w:r>
      <w:r w:rsidRPr="007D73CB">
        <w:rPr>
          <w:rFonts w:ascii="Arial" w:hAnsi="Arial" w:cs="Arial"/>
          <w:sz w:val="20"/>
          <w:szCs w:val="20"/>
        </w:rPr>
        <w:tab/>
        <w:t xml:space="preserve">Wadium w wysokości </w:t>
      </w:r>
      <w:r w:rsidR="00786736">
        <w:rPr>
          <w:rFonts w:ascii="Arial" w:hAnsi="Arial" w:cs="Arial"/>
          <w:b/>
          <w:bCs/>
          <w:sz w:val="20"/>
          <w:szCs w:val="20"/>
        </w:rPr>
        <w:t>30</w:t>
      </w:r>
      <w:r w:rsidRPr="007D73CB">
        <w:rPr>
          <w:rFonts w:ascii="Arial" w:hAnsi="Arial" w:cs="Arial"/>
          <w:b/>
          <w:bCs/>
          <w:sz w:val="20"/>
          <w:szCs w:val="20"/>
        </w:rPr>
        <w:t>.000</w:t>
      </w:r>
      <w:r w:rsidRPr="007D73CB">
        <w:rPr>
          <w:rFonts w:ascii="Arial" w:hAnsi="Arial" w:cs="Arial"/>
          <w:b/>
          <w:sz w:val="20"/>
          <w:szCs w:val="20"/>
        </w:rPr>
        <w:t>,00 zł</w:t>
      </w:r>
      <w:r w:rsidRPr="007D73CB">
        <w:rPr>
          <w:rFonts w:ascii="Arial" w:hAnsi="Arial" w:cs="Arial"/>
          <w:sz w:val="20"/>
          <w:szCs w:val="20"/>
        </w:rPr>
        <w:t xml:space="preserve"> wniesione zostało w dniu .................. w formie …………… ……….……………… (wadium wniesione w pieniądzu należy zwrócić na rachunek bankowy nr …………………………………………………………..…………………………….);</w:t>
      </w:r>
    </w:p>
    <w:p w14:paraId="0018DC7E" w14:textId="7056757B" w:rsidR="00ED78DD" w:rsidRPr="00AD4F31" w:rsidRDefault="00ED78DD" w:rsidP="00ED78DD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D78DD">
        <w:rPr>
          <w:rFonts w:ascii="Arial" w:hAnsi="Arial" w:cs="Arial"/>
          <w:b/>
          <w:bCs/>
          <w:sz w:val="20"/>
          <w:szCs w:val="20"/>
        </w:rPr>
        <w:t>8.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AD4F31">
        <w:rPr>
          <w:rFonts w:ascii="Arial" w:hAnsi="Arial" w:cs="Arial"/>
          <w:sz w:val="20"/>
          <w:szCs w:val="20"/>
        </w:rPr>
        <w:t>Zobowiązujemy się, w przypadku wybrania naszej oferty jako najkorzystniejszej, do</w:t>
      </w:r>
      <w:r w:rsidRPr="00AD4F31">
        <w:rPr>
          <w:rFonts w:ascii="Arial" w:hAnsi="Arial" w:cs="Arial"/>
          <w:b/>
          <w:bCs/>
          <w:sz w:val="20"/>
          <w:szCs w:val="20"/>
        </w:rPr>
        <w:t xml:space="preserve"> </w:t>
      </w:r>
      <w:r w:rsidRPr="00AD4F31">
        <w:rPr>
          <w:rFonts w:ascii="Arial" w:hAnsi="Arial" w:cs="Arial"/>
          <w:sz w:val="20"/>
          <w:szCs w:val="20"/>
        </w:rPr>
        <w:t xml:space="preserve">wniesienia zabezpieczenia należytego wykonania umowy w wysokości </w:t>
      </w:r>
      <w:r w:rsidRPr="00AD4F31">
        <w:rPr>
          <w:rFonts w:ascii="Arial" w:hAnsi="Arial" w:cs="Arial"/>
          <w:b/>
          <w:sz w:val="20"/>
          <w:szCs w:val="20"/>
        </w:rPr>
        <w:t>5 %</w:t>
      </w:r>
      <w:r w:rsidRPr="00AD4F31">
        <w:rPr>
          <w:rFonts w:ascii="Arial" w:hAnsi="Arial" w:cs="Arial"/>
          <w:sz w:val="20"/>
          <w:szCs w:val="20"/>
        </w:rPr>
        <w:t xml:space="preserve"> ceny podanej w ofercie (brutto) </w:t>
      </w:r>
      <w:r w:rsidRPr="00AD4F31">
        <w:rPr>
          <w:rFonts w:ascii="Arial" w:hAnsi="Arial" w:cs="Arial"/>
          <w:b/>
          <w:sz w:val="20"/>
          <w:szCs w:val="20"/>
        </w:rPr>
        <w:t>przed</w:t>
      </w:r>
      <w:r w:rsidRPr="00AD4F31">
        <w:rPr>
          <w:rFonts w:ascii="Arial" w:hAnsi="Arial" w:cs="Arial"/>
          <w:sz w:val="20"/>
          <w:szCs w:val="20"/>
        </w:rPr>
        <w:t xml:space="preserve"> podpisaniem umowy.</w:t>
      </w:r>
    </w:p>
    <w:p w14:paraId="675230A9" w14:textId="22123D4E" w:rsidR="007D73CB" w:rsidRPr="007D73CB" w:rsidRDefault="00ED78DD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>.</w:t>
      </w:r>
      <w:r w:rsidR="007D73CB" w:rsidRPr="007D73CB">
        <w:rPr>
          <w:rFonts w:ascii="Arial" w:hAnsi="Arial" w:cs="Arial"/>
          <w:sz w:val="20"/>
          <w:szCs w:val="20"/>
        </w:rPr>
        <w:t xml:space="preserve"> </w:t>
      </w:r>
      <w:r w:rsidR="007D73CB" w:rsidRPr="007D73CB">
        <w:rPr>
          <w:rFonts w:ascii="Arial" w:hAnsi="Arial" w:cs="Arial"/>
          <w:sz w:val="20"/>
          <w:szCs w:val="20"/>
        </w:rPr>
        <w:tab/>
        <w:t xml:space="preserve">Oświadczamy, że zawarty w SWZ wzór umowy stanowiący 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5C6378">
        <w:rPr>
          <w:rFonts w:ascii="Arial" w:hAnsi="Arial" w:cs="Arial"/>
          <w:b/>
          <w:bCs/>
          <w:sz w:val="20"/>
          <w:szCs w:val="20"/>
        </w:rPr>
        <w:t>n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>r I.3</w:t>
      </w:r>
      <w:r w:rsidR="007D73CB" w:rsidRPr="007D73CB">
        <w:rPr>
          <w:rFonts w:ascii="Arial" w:hAnsi="Arial" w:cs="Arial"/>
          <w:b/>
          <w:sz w:val="20"/>
          <w:szCs w:val="20"/>
        </w:rPr>
        <w:t xml:space="preserve">. </w:t>
      </w:r>
      <w:r w:rsidR="007D73CB" w:rsidRPr="007D73CB">
        <w:rPr>
          <w:rFonts w:ascii="Arial" w:hAnsi="Arial" w:cs="Arial"/>
          <w:sz w:val="20"/>
          <w:szCs w:val="20"/>
        </w:rPr>
        <w:t>do SWZ akceptujemy bez zastrzeżeń i zobowiązujemy się w przypadku wyboru naszej oferty do zawarcia  umowy w miejscu i terminie wyznaczonym przez Zamawiającego.</w:t>
      </w:r>
    </w:p>
    <w:p w14:paraId="405D4FAD" w14:textId="21C482EB" w:rsidR="007D73CB" w:rsidRPr="007D73CB" w:rsidRDefault="00ED78DD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 xml:space="preserve">. 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ab/>
      </w:r>
      <w:r w:rsidR="007D73CB" w:rsidRPr="007D73CB">
        <w:rPr>
          <w:rFonts w:ascii="Arial" w:hAnsi="Arial" w:cs="Arial"/>
          <w:sz w:val="20"/>
          <w:szCs w:val="20"/>
        </w:rPr>
        <w:t xml:space="preserve">Oświadczamy, że uważamy się za związanych z niniejszą ofertą na czas wskazany w pkt </w:t>
      </w:r>
      <w:r w:rsidR="00625086">
        <w:rPr>
          <w:rFonts w:ascii="Arial" w:hAnsi="Arial" w:cs="Arial"/>
          <w:sz w:val="20"/>
          <w:szCs w:val="20"/>
        </w:rPr>
        <w:t xml:space="preserve">                   </w:t>
      </w:r>
      <w:r w:rsidR="007D73CB" w:rsidRPr="007D73CB">
        <w:rPr>
          <w:rFonts w:ascii="Arial" w:hAnsi="Arial" w:cs="Arial"/>
          <w:b/>
          <w:bCs/>
          <w:sz w:val="20"/>
          <w:szCs w:val="20"/>
        </w:rPr>
        <w:t>22 SWZ</w:t>
      </w:r>
      <w:r w:rsidR="007D73CB" w:rsidRPr="007D73CB">
        <w:rPr>
          <w:rFonts w:ascii="Arial" w:hAnsi="Arial" w:cs="Arial"/>
          <w:sz w:val="20"/>
          <w:szCs w:val="20"/>
        </w:rPr>
        <w:t>.</w:t>
      </w:r>
    </w:p>
    <w:p w14:paraId="56C66D8C" w14:textId="31A8DB8F" w:rsidR="007D73CB" w:rsidRDefault="007D73CB" w:rsidP="007D73CB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b/>
          <w:bCs/>
          <w:sz w:val="20"/>
          <w:szCs w:val="20"/>
        </w:rPr>
        <w:t>1</w:t>
      </w:r>
      <w:r w:rsidR="00ED78DD">
        <w:rPr>
          <w:rFonts w:ascii="Arial" w:hAnsi="Arial" w:cs="Arial"/>
          <w:b/>
          <w:bCs/>
          <w:sz w:val="20"/>
          <w:szCs w:val="20"/>
        </w:rPr>
        <w:t>1</w:t>
      </w:r>
      <w:r w:rsidRPr="007D73CB">
        <w:rPr>
          <w:rFonts w:ascii="Arial" w:hAnsi="Arial" w:cs="Arial"/>
          <w:b/>
          <w:bCs/>
          <w:sz w:val="20"/>
          <w:szCs w:val="20"/>
        </w:rPr>
        <w:t>.</w:t>
      </w:r>
      <w:r w:rsidRPr="007D73CB">
        <w:rPr>
          <w:rFonts w:ascii="Arial" w:hAnsi="Arial" w:cs="Arial"/>
          <w:b/>
          <w:bCs/>
          <w:sz w:val="20"/>
          <w:szCs w:val="20"/>
        </w:rPr>
        <w:tab/>
      </w:r>
      <w:r w:rsidRPr="007D73CB">
        <w:rPr>
          <w:rFonts w:ascii="Arial" w:hAnsi="Arial" w:cs="Arial"/>
          <w:sz w:val="20"/>
          <w:szCs w:val="20"/>
        </w:rPr>
        <w:t>Jako zasadnicze załączniki będące integralną częścią niniejszej oferty, a wynikające z SWZ załączamy wszystkie wymagane dokumenty i oświadczenia:</w:t>
      </w:r>
    </w:p>
    <w:p w14:paraId="714205C5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odpis lub informacja z Krajowego Rejestru Sądowego, Centralnej Ewidencji i Informacji o Działalności Gospodarczej lub innego właściwego rejestru w celu potwierdzenia, że osoba działająca w imieniu Wykonawcy jest umocowana do jego reprezentowania. </w:t>
      </w:r>
      <w:r w:rsidRPr="007D73CB">
        <w:rPr>
          <w:rFonts w:ascii="Arial" w:hAnsi="Arial" w:cs="Arial"/>
          <w:sz w:val="20"/>
          <w:szCs w:val="20"/>
        </w:rPr>
        <w:br/>
      </w:r>
      <w:r w:rsidRPr="007D73CB">
        <w:rPr>
          <w:rFonts w:ascii="Arial" w:hAnsi="Arial" w:cs="Arial"/>
          <w:b/>
          <w:bCs/>
          <w:i/>
          <w:iCs/>
          <w:sz w:val="20"/>
          <w:szCs w:val="20"/>
        </w:rPr>
        <w:t>Uwaga:</w:t>
      </w:r>
      <w:r w:rsidRPr="007D73CB">
        <w:rPr>
          <w:rFonts w:ascii="Arial" w:hAnsi="Arial" w:cs="Arial"/>
          <w:i/>
          <w:iCs/>
          <w:sz w:val="20"/>
          <w:szCs w:val="20"/>
        </w:rPr>
        <w:t xml:space="preserve"> Wykonawca nie jest zobowiązany do złożenia ww. dokumentu w przypadku wskazania przez niego w pkt 1e) formularza oferty (wg załącznika nr I.1 do SWZ) </w:t>
      </w:r>
      <w:r w:rsidRPr="007D73CB">
        <w:rPr>
          <w:rFonts w:ascii="Arial" w:hAnsi="Arial" w:cs="Arial"/>
          <w:i/>
          <w:iCs/>
          <w:sz w:val="20"/>
          <w:szCs w:val="20"/>
          <w:u w:val="single"/>
        </w:rPr>
        <w:t>danych umożliwiających dostęp do tych dokumentów w ogólnodostępnych i bezpłatnych bazach danych</w:t>
      </w:r>
      <w:r w:rsidRPr="007D73CB">
        <w:rPr>
          <w:rFonts w:ascii="Arial" w:hAnsi="Arial" w:cs="Arial"/>
          <w:i/>
          <w:iCs/>
          <w:sz w:val="20"/>
          <w:szCs w:val="20"/>
        </w:rPr>
        <w:t>, z których możliwe jest uzyskanie tego dokumentu przez Zamawiającego</w:t>
      </w:r>
      <w:r w:rsidRPr="007D73CB">
        <w:rPr>
          <w:rFonts w:ascii="Arial" w:hAnsi="Arial" w:cs="Arial"/>
          <w:sz w:val="20"/>
          <w:szCs w:val="20"/>
        </w:rPr>
        <w:t>;</w:t>
      </w:r>
    </w:p>
    <w:p w14:paraId="0CE45B31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pełnomocnictwo lub inny dokument określający zakres umocowania do reprezentowania </w:t>
      </w:r>
      <w:r w:rsidRPr="007D73CB">
        <w:rPr>
          <w:rFonts w:ascii="Arial" w:hAnsi="Arial" w:cs="Arial"/>
          <w:sz w:val="20"/>
          <w:szCs w:val="20"/>
          <w:u w:val="single"/>
        </w:rPr>
        <w:t>Wykonawcy</w:t>
      </w:r>
      <w:r w:rsidRPr="007D73CB">
        <w:rPr>
          <w:rFonts w:ascii="Arial" w:hAnsi="Arial" w:cs="Arial"/>
          <w:sz w:val="20"/>
          <w:szCs w:val="20"/>
        </w:rPr>
        <w:t xml:space="preserve">, o ile ofertę składa pełnomocnik Wykonawcy, którego umocowanie nie wynika z dokumentu, o którym mowa w pkt 6.1.2) SWZ; </w:t>
      </w:r>
    </w:p>
    <w:p w14:paraId="2F8B2DC2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dokumenty, o których mowa w pkt 6.1.2) lub 6.1.3) SWZ określające zakres umocowania do reprezentowania Wykonawców </w:t>
      </w:r>
      <w:r w:rsidRPr="007D73CB">
        <w:rPr>
          <w:rFonts w:ascii="Arial" w:hAnsi="Arial" w:cs="Arial"/>
          <w:sz w:val="20"/>
        </w:rPr>
        <w:t>wspólnie ubiegających się o zamówienie,</w:t>
      </w:r>
      <w:r w:rsidRPr="007D73CB">
        <w:rPr>
          <w:rFonts w:ascii="Arial" w:hAnsi="Arial" w:cs="Arial"/>
          <w:sz w:val="20"/>
          <w:szCs w:val="20"/>
        </w:rPr>
        <w:t xml:space="preserve"> o ile ofertę składają Wykonawcy </w:t>
      </w:r>
      <w:r w:rsidRPr="007D73CB">
        <w:rPr>
          <w:rFonts w:ascii="Arial" w:hAnsi="Arial" w:cs="Arial"/>
          <w:sz w:val="20"/>
        </w:rPr>
        <w:t>wspólnie ubiegających się o zamówienie;</w:t>
      </w:r>
    </w:p>
    <w:p w14:paraId="096745D8" w14:textId="583D633E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lastRenderedPageBreak/>
        <w:t xml:space="preserve">szczegółowy opis / wykaz oferowanego przedmiotu zamówienia równoważnego, o którym mowa w </w:t>
      </w:r>
      <w:r w:rsidRPr="009B149F">
        <w:rPr>
          <w:rFonts w:ascii="Arial" w:hAnsi="Arial" w:cs="Arial"/>
          <w:sz w:val="20"/>
          <w:szCs w:val="20"/>
        </w:rPr>
        <w:t xml:space="preserve">pkt </w:t>
      </w:r>
      <w:r w:rsidRPr="00A93A30">
        <w:rPr>
          <w:rFonts w:ascii="Arial" w:hAnsi="Arial" w:cs="Arial"/>
          <w:sz w:val="20"/>
          <w:szCs w:val="20"/>
        </w:rPr>
        <w:t>3.</w:t>
      </w:r>
      <w:r w:rsidR="00017D0E" w:rsidRPr="00A93A30">
        <w:rPr>
          <w:rFonts w:ascii="Arial" w:hAnsi="Arial" w:cs="Arial"/>
          <w:sz w:val="20"/>
          <w:szCs w:val="20"/>
        </w:rPr>
        <w:t>6</w:t>
      </w:r>
      <w:r w:rsidRPr="00A93A30">
        <w:rPr>
          <w:rFonts w:ascii="Arial" w:hAnsi="Arial" w:cs="Arial"/>
          <w:sz w:val="20"/>
          <w:szCs w:val="20"/>
        </w:rPr>
        <w:t>.</w:t>
      </w:r>
      <w:r w:rsidRPr="009B149F">
        <w:rPr>
          <w:rFonts w:ascii="Arial" w:hAnsi="Arial" w:cs="Arial"/>
          <w:sz w:val="20"/>
          <w:szCs w:val="20"/>
        </w:rPr>
        <w:t xml:space="preserve"> SWZ,</w:t>
      </w:r>
      <w:r w:rsidRPr="007D73CB">
        <w:rPr>
          <w:rFonts w:ascii="Arial" w:hAnsi="Arial" w:cs="Arial"/>
          <w:sz w:val="20"/>
          <w:szCs w:val="20"/>
        </w:rPr>
        <w:t xml:space="preserve"> o ile Wykonawca ofertuje rozwiązania (produkty) równoważne;</w:t>
      </w:r>
    </w:p>
    <w:p w14:paraId="59EF2531" w14:textId="77777777" w:rsidR="007D73CB" w:rsidRPr="007D73CB" w:rsidRDefault="007D73CB" w:rsidP="009B149F">
      <w:pPr>
        <w:numPr>
          <w:ilvl w:val="1"/>
          <w:numId w:val="52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 xml:space="preserve">inne, aktualne oświadczenia i dokumenty, które należy rozumieć jako wskazane w rozumieniu art. 127 ust. 2 ustawy </w:t>
      </w:r>
      <w:proofErr w:type="spellStart"/>
      <w:r w:rsidRPr="007D73CB">
        <w:rPr>
          <w:rFonts w:ascii="Arial" w:hAnsi="Arial" w:cs="Arial"/>
          <w:sz w:val="20"/>
          <w:szCs w:val="20"/>
        </w:rPr>
        <w:t>pzp</w:t>
      </w:r>
      <w:proofErr w:type="spellEnd"/>
      <w:r w:rsidRPr="007D73CB">
        <w:rPr>
          <w:rFonts w:ascii="Arial" w:hAnsi="Arial" w:cs="Arial"/>
          <w:sz w:val="20"/>
          <w:szCs w:val="20"/>
        </w:rPr>
        <w:t xml:space="preserve"> </w:t>
      </w:r>
    </w:p>
    <w:p w14:paraId="4672ABB5" w14:textId="77777777" w:rsidR="007D73CB" w:rsidRPr="007D73CB" w:rsidRDefault="007D73CB" w:rsidP="009B149F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38320F9A" w14:textId="77777777" w:rsidR="007D73CB" w:rsidRPr="007D73CB" w:rsidRDefault="007D73CB" w:rsidP="009B149F">
      <w:pPr>
        <w:numPr>
          <w:ilvl w:val="0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738D6068" w14:textId="53F4D742" w:rsidR="007D73CB" w:rsidRPr="005C6378" w:rsidRDefault="007D73CB" w:rsidP="009B149F">
      <w:pPr>
        <w:pStyle w:val="Akapitzlist"/>
        <w:numPr>
          <w:ilvl w:val="0"/>
          <w:numId w:val="42"/>
        </w:numPr>
        <w:spacing w:before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6378">
        <w:rPr>
          <w:rFonts w:ascii="Arial" w:hAnsi="Arial" w:cs="Arial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</w:t>
      </w:r>
      <w:r w:rsidRPr="005C6378">
        <w:rPr>
          <w:rFonts w:ascii="Arial" w:hAnsi="Arial" w:cs="Arial"/>
          <w:sz w:val="20"/>
          <w:szCs w:val="20"/>
        </w:rPr>
        <w:br/>
        <w:t>w celu ubiegania się o udzielenie zamówienia publicznego w niniejszym postępowaniu</w:t>
      </w:r>
      <w:r w:rsidRPr="007D73CB">
        <w:rPr>
          <w:vertAlign w:val="superscript"/>
        </w:rPr>
        <w:footnoteReference w:id="10"/>
      </w:r>
      <w:r w:rsidRPr="005C6378">
        <w:rPr>
          <w:rFonts w:ascii="Arial" w:hAnsi="Arial" w:cs="Arial"/>
          <w:sz w:val="20"/>
          <w:szCs w:val="20"/>
        </w:rPr>
        <w:t>.</w:t>
      </w:r>
    </w:p>
    <w:p w14:paraId="11B87157" w14:textId="77777777" w:rsidR="007D73CB" w:rsidRPr="007D73CB" w:rsidRDefault="007D73CB" w:rsidP="009B149F">
      <w:pPr>
        <w:numPr>
          <w:ilvl w:val="0"/>
          <w:numId w:val="42"/>
        </w:numPr>
        <w:spacing w:before="120" w:line="360" w:lineRule="auto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Zgodnie z art. 225 ust. 2 ustawy </w:t>
      </w:r>
      <w:proofErr w:type="spellStart"/>
      <w:r w:rsidRPr="007D73CB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informuję co następuje</w:t>
      </w:r>
      <w:r w:rsidRPr="007D73CB">
        <w:rPr>
          <w:rFonts w:ascii="Arial" w:eastAsia="Calibri" w:hAnsi="Arial" w:cs="Arial"/>
          <w:sz w:val="20"/>
          <w:szCs w:val="20"/>
          <w:vertAlign w:val="superscript"/>
          <w:lang w:eastAsia="en-US"/>
        </w:rPr>
        <w:footnoteReference w:id="11"/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6BE0DE4F" w14:textId="6B0E97DB" w:rsidR="007D73CB" w:rsidRPr="007D73CB" w:rsidRDefault="007D73CB" w:rsidP="00AD351C">
      <w:pPr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ab/>
        <w:t xml:space="preserve">wybór mojej/ naszej oferty </w:t>
      </w:r>
      <w:r w:rsidRPr="007D73CB">
        <w:rPr>
          <w:rFonts w:ascii="Arial" w:eastAsia="Calibri" w:hAnsi="Arial" w:cs="Arial"/>
          <w:b/>
          <w:sz w:val="20"/>
          <w:szCs w:val="20"/>
          <w:lang w:eastAsia="en-US"/>
        </w:rPr>
        <w:t>nie będzie prowadził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</w:t>
      </w:r>
      <w:r w:rsidRPr="007D73CB">
        <w:rPr>
          <w:rFonts w:ascii="Arial" w:eastAsia="Calibri" w:hAnsi="Arial" w:cs="Arial"/>
          <w:bCs/>
          <w:i/>
          <w:sz w:val="20"/>
          <w:szCs w:val="20"/>
          <w:lang w:eastAsia="en-US"/>
        </w:rPr>
        <w:t>ustawą VAT</w:t>
      </w:r>
    </w:p>
    <w:p w14:paraId="2CBD7662" w14:textId="77777777" w:rsidR="007D73CB" w:rsidRPr="007D73CB" w:rsidRDefault="007D73CB" w:rsidP="00AD351C">
      <w:pPr>
        <w:ind w:left="567" w:hanging="567"/>
        <w:jc w:val="both"/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albo</w:t>
      </w:r>
    </w:p>
    <w:p w14:paraId="7B7366D6" w14:textId="77777777" w:rsidR="007D73CB" w:rsidRPr="007D73CB" w:rsidRDefault="007D73CB" w:rsidP="00AD351C">
      <w:pPr>
        <w:spacing w:before="120" w:after="120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instrText xml:space="preserve"> FORMCHECKBOX </w:instrTex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separate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fldChar w:fldCharType="end"/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ab/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wybór mojej/ naszej  oferty </w:t>
      </w:r>
      <w:r w:rsidRPr="007D73CB">
        <w:rPr>
          <w:rFonts w:ascii="Arial" w:eastAsia="Calibri" w:hAnsi="Arial" w:cs="Arial"/>
          <w:b/>
          <w:sz w:val="20"/>
          <w:szCs w:val="20"/>
          <w:lang w:eastAsia="en-US"/>
        </w:rPr>
        <w:t>będzie prowadził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do powstania u Zamawiającego obowiązku podatkowego zgodnie z art. …………… </w:t>
      </w:r>
      <w:r w:rsidRPr="007D73CB">
        <w:rPr>
          <w:rFonts w:ascii="Arial" w:eastAsia="Calibri" w:hAnsi="Arial" w:cs="Arial"/>
          <w:bCs/>
          <w:i/>
          <w:sz w:val="20"/>
          <w:szCs w:val="20"/>
          <w:lang w:eastAsia="en-US"/>
        </w:rPr>
        <w:t>ustawy VAT</w:t>
      </w:r>
      <w:r w:rsidRPr="007D73CB">
        <w:rPr>
          <w:rFonts w:ascii="Arial" w:eastAsia="Calibri" w:hAnsi="Arial" w:cs="Arial"/>
          <w:bCs/>
          <w:i/>
          <w:sz w:val="20"/>
          <w:szCs w:val="20"/>
          <w:vertAlign w:val="superscript"/>
          <w:lang w:eastAsia="en-US"/>
        </w:rPr>
        <w:t>7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>:</w:t>
      </w:r>
    </w:p>
    <w:p w14:paraId="153D2CC3" w14:textId="7C48A834" w:rsidR="007D73CB" w:rsidRPr="007D73CB" w:rsidRDefault="007D73CB" w:rsidP="009B149F">
      <w:pPr>
        <w:numPr>
          <w:ilvl w:val="0"/>
          <w:numId w:val="43"/>
        </w:numPr>
        <w:spacing w:before="120" w:after="120"/>
        <w:ind w:left="567" w:hanging="567"/>
        <w:contextualSpacing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>dotyczy rodzaju (nazwy) towaru lub usługi, które będą prowadziły do powstania obowiązku podatkowego ……………………………………….</w:t>
      </w:r>
    </w:p>
    <w:p w14:paraId="66EAE29E" w14:textId="0A69CF20" w:rsidR="007D73CB" w:rsidRPr="007D73CB" w:rsidRDefault="007D73CB" w:rsidP="009B149F">
      <w:pPr>
        <w:numPr>
          <w:ilvl w:val="0"/>
          <w:numId w:val="43"/>
        </w:numPr>
        <w:spacing w:before="120"/>
        <w:ind w:left="567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dotyczy towaru lub usługi, objętych obowiązkiem podatkowym Zamawiającego 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br/>
        <w:t xml:space="preserve">o wartości netto (bez podatku VAT) ………………. zł  </w:t>
      </w:r>
    </w:p>
    <w:p w14:paraId="5C04C6ED" w14:textId="77777777" w:rsidR="007D73CB" w:rsidRPr="007D73CB" w:rsidRDefault="007D73CB" w:rsidP="009B149F">
      <w:pPr>
        <w:numPr>
          <w:ilvl w:val="0"/>
          <w:numId w:val="43"/>
        </w:numPr>
        <w:spacing w:before="120" w:after="200"/>
        <w:ind w:left="567" w:hanging="567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D73CB">
        <w:rPr>
          <w:rFonts w:ascii="Arial" w:eastAsia="Calibri" w:hAnsi="Arial" w:cs="Arial"/>
          <w:bCs/>
          <w:sz w:val="20"/>
          <w:szCs w:val="22"/>
          <w:lang w:eastAsia="en-US"/>
        </w:rPr>
        <w:t>zgodnie z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i/>
          <w:sz w:val="20"/>
          <w:szCs w:val="20"/>
          <w:lang w:eastAsia="en-US"/>
        </w:rPr>
        <w:t>ustawą o VAT</w:t>
      </w:r>
      <w:r w:rsidRPr="007D73CB">
        <w:rPr>
          <w:rFonts w:ascii="Arial" w:eastAsia="Calibri" w:hAnsi="Arial" w:cs="Arial"/>
          <w:i/>
          <w:sz w:val="20"/>
          <w:szCs w:val="20"/>
          <w:vertAlign w:val="superscript"/>
          <w:lang w:eastAsia="en-US"/>
        </w:rPr>
        <w:t>7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zastosowanie będzie miała stawka podatku 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w wysokości </w:t>
      </w:r>
      <w:r w:rsidRPr="007D73CB">
        <w:rPr>
          <w:rFonts w:ascii="Arial" w:eastAsia="Calibri" w:hAnsi="Arial" w:cs="Arial"/>
          <w:b/>
          <w:bCs/>
          <w:sz w:val="20"/>
          <w:szCs w:val="20"/>
          <w:lang w:eastAsia="en-US"/>
        </w:rPr>
        <w:t>…….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%</w:t>
      </w:r>
      <w:r w:rsidRPr="007D73CB">
        <w:rPr>
          <w:rFonts w:ascii="Arial" w:eastAsia="Calibri" w:hAnsi="Arial" w:cs="Arial"/>
          <w:bCs/>
          <w:sz w:val="20"/>
          <w:szCs w:val="20"/>
          <w:vertAlign w:val="superscript"/>
          <w:lang w:eastAsia="en-US"/>
        </w:rPr>
        <w:t>6</w:t>
      </w:r>
      <w:r w:rsidRPr="007D73C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– zgodnie z art. 225 ust. 1 ustawy </w:t>
      </w:r>
      <w:proofErr w:type="spellStart"/>
      <w:r w:rsidRPr="007D73CB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7D73CB">
        <w:rPr>
          <w:rFonts w:ascii="Arial" w:eastAsia="Calibri" w:hAnsi="Arial" w:cs="Arial"/>
          <w:sz w:val="20"/>
          <w:szCs w:val="20"/>
          <w:lang w:eastAsia="en-US"/>
        </w:rPr>
        <w:t xml:space="preserve"> kwotę podatku VAT Zamawiający doliczy do ceny (brutto) przedstawionej w pkt 2.1. oferty, w celu oceny oferty wg kryterium oceny ofert, o którym mowa w pkt 30.1 SWZ.</w:t>
      </w:r>
      <w:r w:rsidRPr="007D73CB">
        <w:rPr>
          <w:rFonts w:ascii="Arial" w:eastAsia="Calibri" w:hAnsi="Arial" w:cs="Arial"/>
          <w:bCs/>
          <w:sz w:val="20"/>
          <w:szCs w:val="18"/>
          <w:lang w:eastAsia="en-US"/>
        </w:rPr>
        <w:t xml:space="preserve">  </w:t>
      </w:r>
    </w:p>
    <w:p w14:paraId="183BB866" w14:textId="77777777" w:rsidR="00D11032" w:rsidRDefault="00D11032" w:rsidP="007D73CB">
      <w:pPr>
        <w:rPr>
          <w:rFonts w:ascii="Arial" w:hAnsi="Arial" w:cs="Arial"/>
          <w:sz w:val="20"/>
          <w:szCs w:val="20"/>
        </w:rPr>
      </w:pPr>
    </w:p>
    <w:p w14:paraId="461DD641" w14:textId="77777777" w:rsidR="00D11032" w:rsidRDefault="00D11032" w:rsidP="007D73CB">
      <w:pPr>
        <w:rPr>
          <w:rFonts w:ascii="Arial" w:hAnsi="Arial" w:cs="Arial"/>
          <w:sz w:val="20"/>
          <w:szCs w:val="20"/>
        </w:rPr>
      </w:pPr>
    </w:p>
    <w:p w14:paraId="21C4A4A3" w14:textId="77777777" w:rsidR="007D73CB" w:rsidRPr="007D73CB" w:rsidRDefault="007D73CB" w:rsidP="007D73CB">
      <w:pPr>
        <w:rPr>
          <w:rFonts w:ascii="Arial" w:hAnsi="Arial" w:cs="Arial"/>
          <w:sz w:val="20"/>
          <w:szCs w:val="20"/>
        </w:rPr>
      </w:pPr>
      <w:r w:rsidRPr="007D73CB">
        <w:rPr>
          <w:rFonts w:ascii="Arial" w:hAnsi="Arial" w:cs="Arial"/>
          <w:sz w:val="20"/>
          <w:szCs w:val="20"/>
        </w:rPr>
        <w:t>Ofertę sporządzono dnia ..........................</w:t>
      </w:r>
    </w:p>
    <w:p w14:paraId="206313B4" w14:textId="77777777" w:rsidR="00211B41" w:rsidRDefault="00211B41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1D40CE31" w14:textId="77777777" w:rsidR="00211B41" w:rsidRDefault="00211B41" w:rsidP="004F045D">
      <w:pPr>
        <w:jc w:val="right"/>
        <w:rPr>
          <w:rFonts w:ascii="Arial" w:hAnsi="Arial" w:cs="Arial"/>
          <w:b/>
          <w:sz w:val="20"/>
          <w:szCs w:val="20"/>
          <w:highlight w:val="cyan"/>
        </w:rPr>
      </w:pPr>
    </w:p>
    <w:p w14:paraId="7A8557E2" w14:textId="77777777" w:rsidR="00E2702F" w:rsidRDefault="00E2702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33023FE3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47E9D18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1661C25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A771605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03A5D54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BAEAC33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A600940" w14:textId="77777777" w:rsidR="0006397F" w:rsidRDefault="0006397F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84C6A3A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E7FD61B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59D2EBF7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08EAFC3A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1FB8379E" w14:textId="77777777" w:rsidR="00821C98" w:rsidRDefault="00821C98" w:rsidP="007B33D1">
      <w:pPr>
        <w:pStyle w:val="Tekstprzypisudolneg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39481B0" w14:textId="77777777" w:rsidR="00F452A6" w:rsidRDefault="00F452A6" w:rsidP="00C06A9D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AFED5C1" w14:textId="77777777" w:rsidR="00F452A6" w:rsidRDefault="00F452A6" w:rsidP="00C06A9D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09A23678" w14:textId="77777777" w:rsidR="00F452A6" w:rsidRDefault="00F452A6" w:rsidP="00C06A9D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1D8F328D" w14:textId="77777777" w:rsidR="00F452A6" w:rsidRDefault="00F452A6" w:rsidP="00C06A9D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B5B1B7F" w14:textId="77777777" w:rsidR="00F452A6" w:rsidRDefault="00F452A6" w:rsidP="00C06A9D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E8A0C01" w14:textId="3CD837BF" w:rsidR="00FA6B59" w:rsidRDefault="00FA6B59" w:rsidP="008B1B4F">
      <w:pPr>
        <w:jc w:val="right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A006A" w:rsidRPr="00EB36D2">
        <w:rPr>
          <w:rFonts w:ascii="Arial" w:hAnsi="Arial" w:cs="Arial"/>
          <w:b/>
          <w:sz w:val="20"/>
          <w:szCs w:val="20"/>
        </w:rPr>
        <w:t>I</w:t>
      </w:r>
      <w:r w:rsidR="001311D1">
        <w:rPr>
          <w:rFonts w:ascii="Arial" w:hAnsi="Arial" w:cs="Arial"/>
          <w:b/>
          <w:sz w:val="20"/>
          <w:szCs w:val="20"/>
        </w:rPr>
        <w:t>I</w:t>
      </w:r>
      <w:r w:rsidR="004A006A" w:rsidRPr="00EB36D2">
        <w:rPr>
          <w:rFonts w:ascii="Arial" w:hAnsi="Arial" w:cs="Arial"/>
          <w:b/>
          <w:sz w:val="20"/>
          <w:szCs w:val="20"/>
        </w:rPr>
        <w:t>.</w:t>
      </w:r>
      <w:r w:rsidR="001311D1">
        <w:rPr>
          <w:rFonts w:ascii="Arial" w:hAnsi="Arial" w:cs="Arial"/>
          <w:b/>
          <w:sz w:val="20"/>
          <w:szCs w:val="20"/>
        </w:rPr>
        <w:t>1.A</w:t>
      </w:r>
    </w:p>
    <w:p w14:paraId="38545EBB" w14:textId="17C2F464" w:rsidR="008B1B4F" w:rsidRPr="008B1B4F" w:rsidRDefault="008B1B4F" w:rsidP="008B1B4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8B1B4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6714478E" w14:textId="28595C0B" w:rsidR="008B1B4F" w:rsidRPr="008B1B4F" w:rsidRDefault="008B1B4F" w:rsidP="008B1B4F">
      <w:pPr>
        <w:jc w:val="right"/>
        <w:rPr>
          <w:rFonts w:ascii="Arial" w:hAnsi="Arial" w:cs="Arial"/>
          <w:bCs/>
          <w:sz w:val="20"/>
          <w:szCs w:val="20"/>
        </w:rPr>
      </w:pPr>
      <w:r w:rsidRPr="008B1B4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50FB66FE" w14:textId="77777777" w:rsidR="00FA6B59" w:rsidRDefault="00FA6B59" w:rsidP="00FA6B59">
      <w:pPr>
        <w:rPr>
          <w:rFonts w:ascii="Arial" w:hAnsi="Arial" w:cs="Arial"/>
          <w:b/>
          <w:sz w:val="20"/>
          <w:szCs w:val="20"/>
        </w:rPr>
      </w:pPr>
    </w:p>
    <w:p w14:paraId="71D4C0FB" w14:textId="77777777" w:rsidR="00085A2B" w:rsidRPr="00EB36D2" w:rsidRDefault="00085A2B" w:rsidP="00FA6B59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4"/>
      </w:tblGrid>
      <w:tr w:rsidR="00E31B02" w:rsidRPr="0066240A" w14:paraId="13389550" w14:textId="77777777" w:rsidTr="00B8744A">
        <w:trPr>
          <w:trHeight w:val="1806"/>
          <w:jc w:val="center"/>
        </w:trPr>
        <w:tc>
          <w:tcPr>
            <w:tcW w:w="7514" w:type="dxa"/>
            <w:vAlign w:val="center"/>
          </w:tcPr>
          <w:p w14:paraId="57AB0167" w14:textId="44ADBCC4" w:rsidR="00FA6B59" w:rsidRPr="0066240A" w:rsidRDefault="00FA6B59" w:rsidP="008906A4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BB548B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t>1</w:t>
            </w:r>
            <w:r w:rsidR="00615F3D" w:rsidRPr="00615F3D">
              <w:rPr>
                <w:color w:val="EE0000"/>
                <w:sz w:val="18"/>
                <w:szCs w:val="18"/>
                <w:vertAlign w:val="superscript"/>
              </w:rPr>
              <w:t>2</w:t>
            </w:r>
            <w:r w:rsidR="009C443B" w:rsidRPr="00615F3D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 w:rsidRPr="00615F3D">
              <w:rPr>
                <w:rStyle w:val="Odwoanieprzypisudolnego"/>
                <w:rFonts w:ascii="Arial" w:hAnsi="Arial" w:cs="Arial"/>
                <w:sz w:val="20"/>
                <w:szCs w:val="20"/>
              </w:rPr>
              <w:t>1</w:t>
            </w:r>
            <w:r w:rsidR="00615F3D" w:rsidRPr="00615F3D">
              <w:rPr>
                <w:rStyle w:val="Odwoanieprzypisudolnego"/>
                <w:rFonts w:ascii="Arial" w:hAnsi="Arial" w:cs="Arial"/>
                <w:sz w:val="20"/>
                <w:szCs w:val="20"/>
              </w:rPr>
              <w:t>3</w:t>
            </w:r>
            <w:r w:rsidR="009C443B" w:rsidRPr="006624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1B22B" w14:textId="7F929D44" w:rsidR="00FA6B59" w:rsidRPr="0066240A" w:rsidRDefault="00FA6B59" w:rsidP="00B8744A">
            <w:pPr>
              <w:pStyle w:val="Tekstpodstawowy"/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="00830BC8" w:rsidRPr="0066240A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="004A006A" w:rsidRPr="0066240A">
              <w:rPr>
                <w:rFonts w:ascii="Arial" w:hAnsi="Arial" w:cs="Arial"/>
                <w:b/>
                <w:bCs/>
                <w:caps/>
                <w:sz w:val="20"/>
              </w:rPr>
              <w:t>wykluczeni</w:t>
            </w:r>
            <w:r w:rsidR="00830BC8" w:rsidRPr="0066240A">
              <w:rPr>
                <w:rFonts w:ascii="Arial" w:hAnsi="Arial" w:cs="Arial"/>
                <w:b/>
                <w:bCs/>
                <w:caps/>
                <w:sz w:val="20"/>
              </w:rPr>
              <w:t>u</w:t>
            </w:r>
          </w:p>
          <w:p w14:paraId="7CFD0F15" w14:textId="5CC7CB11" w:rsidR="00FA6B59" w:rsidRPr="0066240A" w:rsidRDefault="007C5BCC" w:rsidP="008906A4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</w:t>
            </w:r>
            <w:r w:rsidR="00830BC8" w:rsidRPr="0066240A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25 ust. 1 </w:t>
            </w:r>
            <w:r w:rsidR="00FA6B59" w:rsidRPr="0066240A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544628" w:rsidRPr="0066240A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="00544628"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="00544628"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4628"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="00544628"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44628" w:rsidRPr="00244C5C">
              <w:rPr>
                <w:rFonts w:ascii="Arial" w:hAnsi="Arial" w:cs="Arial"/>
                <w:sz w:val="20"/>
                <w:szCs w:val="20"/>
              </w:rPr>
              <w:t>(</w:t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="003944F0" w:rsidRPr="00244C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7CC4DB20" w14:textId="77777777" w:rsidR="000E7439" w:rsidRDefault="000E7439" w:rsidP="00FA6B59">
      <w:pPr>
        <w:rPr>
          <w:rFonts w:ascii="Arial" w:hAnsi="Arial" w:cs="Arial"/>
          <w:b/>
          <w:sz w:val="20"/>
          <w:szCs w:val="20"/>
        </w:rPr>
      </w:pPr>
    </w:p>
    <w:p w14:paraId="71C02DAE" w14:textId="77777777" w:rsidR="0066240A" w:rsidRPr="0066240A" w:rsidRDefault="0066240A" w:rsidP="00FA6B59">
      <w:pPr>
        <w:rPr>
          <w:rFonts w:ascii="Arial" w:hAnsi="Arial" w:cs="Arial"/>
          <w:b/>
          <w:sz w:val="20"/>
          <w:szCs w:val="20"/>
        </w:rPr>
      </w:pPr>
    </w:p>
    <w:p w14:paraId="6CA2E3FF" w14:textId="6F1E8B07" w:rsidR="00F452A6" w:rsidRPr="000349B5" w:rsidRDefault="00FA6B59" w:rsidP="00F452A6">
      <w:pPr>
        <w:spacing w:line="276" w:lineRule="auto"/>
        <w:ind w:firstLine="56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66240A">
        <w:rPr>
          <w:rFonts w:ascii="Arial" w:hAnsi="Arial" w:cs="Arial"/>
          <w:sz w:val="20"/>
          <w:szCs w:val="20"/>
        </w:rPr>
        <w:br/>
      </w:r>
      <w:bookmarkStart w:id="4" w:name="_Hlk219805802"/>
      <w:r w:rsidR="00E8790A" w:rsidRPr="0066240A">
        <w:rPr>
          <w:rFonts w:ascii="Arial" w:hAnsi="Arial" w:cs="Arial"/>
          <w:sz w:val="20"/>
          <w:szCs w:val="20"/>
        </w:rPr>
        <w:t xml:space="preserve">nr </w:t>
      </w:r>
      <w:bookmarkStart w:id="5" w:name="_Hlk215473524"/>
      <w:r w:rsidR="006F3A31" w:rsidRPr="0066240A">
        <w:rPr>
          <w:rFonts w:ascii="Arial" w:hAnsi="Arial" w:cs="Arial"/>
          <w:sz w:val="20"/>
          <w:szCs w:val="20"/>
        </w:rPr>
        <w:t>DO-</w:t>
      </w:r>
      <w:r w:rsidR="00E8790A" w:rsidRPr="0066240A">
        <w:rPr>
          <w:rFonts w:ascii="Arial" w:hAnsi="Arial" w:cs="Arial"/>
          <w:sz w:val="20"/>
          <w:szCs w:val="20"/>
        </w:rPr>
        <w:t>ZP.271</w:t>
      </w:r>
      <w:r w:rsidR="0066240A">
        <w:rPr>
          <w:rFonts w:ascii="Arial" w:hAnsi="Arial" w:cs="Arial"/>
          <w:sz w:val="20"/>
          <w:szCs w:val="20"/>
        </w:rPr>
        <w:t>.</w:t>
      </w:r>
      <w:r w:rsidR="00F452A6">
        <w:rPr>
          <w:rFonts w:ascii="Arial" w:hAnsi="Arial" w:cs="Arial"/>
          <w:sz w:val="20"/>
          <w:szCs w:val="20"/>
        </w:rPr>
        <w:t>13</w:t>
      </w:r>
      <w:r w:rsidR="0077796E" w:rsidRPr="0066240A">
        <w:rPr>
          <w:rFonts w:ascii="Arial" w:hAnsi="Arial" w:cs="Arial"/>
          <w:sz w:val="20"/>
          <w:szCs w:val="20"/>
        </w:rPr>
        <w:t>.</w:t>
      </w:r>
      <w:r w:rsidR="00E92D75" w:rsidRPr="0066240A">
        <w:rPr>
          <w:rFonts w:ascii="Arial" w:hAnsi="Arial" w:cs="Arial"/>
          <w:sz w:val="20"/>
          <w:szCs w:val="20"/>
        </w:rPr>
        <w:t>20</w:t>
      </w:r>
      <w:r w:rsidR="007906EF" w:rsidRPr="0066240A">
        <w:rPr>
          <w:rFonts w:ascii="Arial" w:hAnsi="Arial" w:cs="Arial"/>
          <w:sz w:val="20"/>
          <w:szCs w:val="20"/>
        </w:rPr>
        <w:t>2</w:t>
      </w:r>
      <w:r w:rsidR="00194F2C">
        <w:rPr>
          <w:rFonts w:ascii="Arial" w:hAnsi="Arial" w:cs="Arial"/>
          <w:sz w:val="20"/>
          <w:szCs w:val="20"/>
        </w:rPr>
        <w:t>6</w:t>
      </w:r>
      <w:r w:rsidR="00E8790A" w:rsidRPr="0066240A">
        <w:rPr>
          <w:rFonts w:ascii="Arial" w:hAnsi="Arial" w:cs="Arial"/>
          <w:sz w:val="20"/>
          <w:szCs w:val="20"/>
        </w:rPr>
        <w:t xml:space="preserve"> </w:t>
      </w:r>
      <w:bookmarkEnd w:id="5"/>
      <w:r w:rsidR="00963CA6" w:rsidRPr="0066240A">
        <w:rPr>
          <w:rFonts w:ascii="Arial" w:hAnsi="Arial" w:cs="Arial"/>
          <w:sz w:val="20"/>
          <w:szCs w:val="20"/>
        </w:rPr>
        <w:t>pn</w:t>
      </w:r>
      <w:r w:rsidR="00685C7A" w:rsidRPr="0066240A">
        <w:rPr>
          <w:rFonts w:ascii="Arial" w:hAnsi="Arial" w:cs="Arial"/>
          <w:sz w:val="20"/>
          <w:szCs w:val="20"/>
        </w:rPr>
        <w:t>.</w:t>
      </w:r>
      <w:r w:rsidR="00685C7A" w:rsidRPr="0066240A">
        <w:rPr>
          <w:rFonts w:ascii="Arial" w:hAnsi="Arial" w:cs="Arial"/>
          <w:b/>
          <w:sz w:val="20"/>
          <w:szCs w:val="20"/>
        </w:rPr>
        <w:t xml:space="preserve"> </w:t>
      </w:r>
      <w:bookmarkEnd w:id="4"/>
      <w:r w:rsidR="00F452A6" w:rsidRPr="00F452A6">
        <w:rPr>
          <w:rFonts w:ascii="Arial" w:hAnsi="Arial" w:cs="Arial"/>
          <w:b/>
          <w:bCs/>
          <w:sz w:val="20"/>
          <w:szCs w:val="20"/>
        </w:rPr>
        <w:t xml:space="preserve">Rewitalizacja Parku Książęcego Zatonie </w:t>
      </w:r>
      <w:r w:rsidR="00F452A6" w:rsidRPr="000349B5">
        <w:rPr>
          <w:rFonts w:ascii="Arial" w:hAnsi="Arial" w:cs="Arial"/>
          <w:b/>
          <w:bCs/>
          <w:i/>
          <w:iCs/>
          <w:sz w:val="20"/>
          <w:szCs w:val="20"/>
        </w:rPr>
        <w:t>w ramach zadań pn.: „Park Książęcy Zatonie realizowany w ramach projektu Uatrakcyjnienie Związku Parków” oraz „Kultura bez barier”</w:t>
      </w:r>
    </w:p>
    <w:p w14:paraId="4B5647C4" w14:textId="77777777" w:rsidR="00F452A6" w:rsidRDefault="00F452A6" w:rsidP="00F452A6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CA4FCFD" w14:textId="1D61C885" w:rsidR="00FA6B59" w:rsidRPr="00EB36D2" w:rsidRDefault="00FA6B59" w:rsidP="00F452A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</w:t>
      </w:r>
    </w:p>
    <w:p w14:paraId="4A9B6A53" w14:textId="77777777" w:rsidR="00B8744A" w:rsidRDefault="00B8744A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reprezentując firmę</w:t>
      </w:r>
      <w:r>
        <w:rPr>
          <w:rFonts w:ascii="Arial" w:hAnsi="Arial" w:cs="Arial"/>
          <w:sz w:val="20"/>
          <w:szCs w:val="20"/>
        </w:rPr>
        <w:t>:</w:t>
      </w:r>
    </w:p>
    <w:p w14:paraId="474ADD73" w14:textId="77777777" w:rsidR="00B8744A" w:rsidRPr="00266988" w:rsidRDefault="00B8744A" w:rsidP="009B149F">
      <w:pPr>
        <w:pStyle w:val="Akapitzlist"/>
        <w:numPr>
          <w:ilvl w:val="0"/>
          <w:numId w:val="49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1E1E62D1" w14:textId="77777777" w:rsidR="00B8744A" w:rsidRPr="00266988" w:rsidRDefault="00B8744A" w:rsidP="009B149F">
      <w:pPr>
        <w:pStyle w:val="Akapitzlist"/>
        <w:numPr>
          <w:ilvl w:val="0"/>
          <w:numId w:val="4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0EC19DD5" w14:textId="77777777" w:rsidR="00B8744A" w:rsidRPr="0066240A" w:rsidRDefault="00B8744A" w:rsidP="009B149F">
      <w:pPr>
        <w:pStyle w:val="Akapitzlist"/>
        <w:numPr>
          <w:ilvl w:val="0"/>
          <w:numId w:val="4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województwo </w:t>
      </w:r>
      <w:r w:rsidRPr="0066240A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10C16E11" w14:textId="2537F98F" w:rsidR="00BF17DF" w:rsidRPr="00266988" w:rsidRDefault="00BF17DF" w:rsidP="009B149F">
      <w:pPr>
        <w:pStyle w:val="Akapitzlist"/>
        <w:numPr>
          <w:ilvl w:val="0"/>
          <w:numId w:val="4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3894B34F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5B93F0B" w14:textId="3902B98A" w:rsidR="00794068" w:rsidRPr="0066240A" w:rsidRDefault="00FA6B59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 xml:space="preserve">jako pełnomocny przedstawiciel </w:t>
      </w:r>
      <w:r w:rsidRPr="0066240A">
        <w:rPr>
          <w:rFonts w:ascii="Arial" w:hAnsi="Arial" w:cs="Arial"/>
          <w:sz w:val="20"/>
          <w:szCs w:val="20"/>
        </w:rPr>
        <w:t>reprezentowanej przeze mnie firmy oświadczam/ my, że</w:t>
      </w:r>
      <w:bookmarkStart w:id="6" w:name="_Hlk101257409"/>
      <w:r w:rsidR="001311D1" w:rsidRPr="0066240A">
        <w:rPr>
          <w:rFonts w:ascii="Arial" w:hAnsi="Arial" w:cs="Arial"/>
          <w:sz w:val="20"/>
          <w:szCs w:val="20"/>
        </w:rPr>
        <w:t xml:space="preserve"> </w:t>
      </w:r>
      <w:r w:rsidR="004A006A" w:rsidRPr="0066240A">
        <w:rPr>
          <w:rFonts w:ascii="Arial" w:hAnsi="Arial" w:cs="Arial"/>
          <w:b/>
          <w:sz w:val="20"/>
          <w:szCs w:val="20"/>
        </w:rPr>
        <w:t>nie podlegam</w:t>
      </w:r>
      <w:r w:rsidR="006E69E1" w:rsidRPr="0066240A">
        <w:rPr>
          <w:rFonts w:ascii="Arial" w:hAnsi="Arial" w:cs="Arial"/>
          <w:b/>
          <w:sz w:val="20"/>
          <w:szCs w:val="20"/>
        </w:rPr>
        <w:t>/ m</w:t>
      </w:r>
      <w:r w:rsidR="004A006A" w:rsidRPr="0066240A">
        <w:rPr>
          <w:rFonts w:ascii="Arial" w:hAnsi="Arial" w:cs="Arial"/>
          <w:b/>
          <w:sz w:val="20"/>
          <w:szCs w:val="20"/>
        </w:rPr>
        <w:t>y wykluczeniu</w:t>
      </w:r>
      <w:r w:rsidR="004A006A" w:rsidRPr="0066240A">
        <w:rPr>
          <w:rFonts w:ascii="Arial" w:hAnsi="Arial" w:cs="Arial"/>
          <w:sz w:val="20"/>
          <w:szCs w:val="20"/>
        </w:rPr>
        <w:t xml:space="preserve"> </w:t>
      </w:r>
      <w:r w:rsidR="009F2C5F" w:rsidRPr="0066240A">
        <w:rPr>
          <w:rFonts w:ascii="Arial" w:hAnsi="Arial" w:cs="Arial"/>
          <w:sz w:val="20"/>
          <w:szCs w:val="20"/>
        </w:rPr>
        <w:t>na podstawie</w:t>
      </w:r>
      <w:r w:rsidR="001311D1" w:rsidRPr="0066240A">
        <w:rPr>
          <w:rFonts w:ascii="Arial" w:hAnsi="Arial" w:cs="Arial"/>
          <w:sz w:val="20"/>
          <w:szCs w:val="20"/>
        </w:rPr>
        <w:t xml:space="preserve"> art. 5k ust. 1 rozporządzenia (UE) nr 833/2014 dotyczącego środków ograniczających w związku z działaniami Rosji destabilizującymi sytuację na Ukrainie z uwagi na okoliczności wymienione w pkt 5.2.3. SWZ.</w:t>
      </w:r>
    </w:p>
    <w:bookmarkEnd w:id="6"/>
    <w:p w14:paraId="4D276218" w14:textId="77777777" w:rsidR="001311D1" w:rsidRDefault="001311D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16117F" w14:textId="77777777" w:rsidR="00D16C47" w:rsidRDefault="00D16C47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7CBFFFF" w14:textId="3A724755" w:rsidR="00AE15FF" w:rsidRDefault="00AE15FF" w:rsidP="00194F2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15FF">
        <w:rPr>
          <w:rFonts w:ascii="Arial" w:hAnsi="Arial" w:cs="Arial"/>
          <w:sz w:val="20"/>
          <w:szCs w:val="20"/>
        </w:rPr>
        <w:t>Ponadto oświadczam</w:t>
      </w:r>
      <w:r w:rsidR="006E69E1">
        <w:rPr>
          <w:rFonts w:ascii="Arial" w:hAnsi="Arial" w:cs="Arial"/>
          <w:sz w:val="20"/>
          <w:szCs w:val="20"/>
        </w:rPr>
        <w:t>/my</w:t>
      </w:r>
      <w:r w:rsidRPr="00AE15FF">
        <w:rPr>
          <w:rFonts w:ascii="Arial" w:hAnsi="Arial" w:cs="Arial"/>
          <w:sz w:val="20"/>
          <w:szCs w:val="20"/>
        </w:rPr>
        <w:t>, że wszystkie informacje podane w ww. oświadczeniach są aktualne i zgodne z prawdą oraz zostały przedstawione z pełną świadomością konsekwencji wprowadzenia Zamawiającego w błąd przy przedstawianiu informacji.</w:t>
      </w:r>
    </w:p>
    <w:p w14:paraId="2435F3B4" w14:textId="77777777" w:rsidR="00D16C47" w:rsidRPr="00AE15FF" w:rsidRDefault="00D16C47" w:rsidP="00194F2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1438CF82" w14:textId="77777777" w:rsidR="00AE15FF" w:rsidRPr="00EB36D2" w:rsidRDefault="00AE15FF" w:rsidP="00AE15FF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741BE1BF" w14:textId="77777777" w:rsidR="00EB36D2" w:rsidRDefault="00EB36D2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61037850" w14:textId="77777777" w:rsidR="00F452A6" w:rsidRDefault="00F452A6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7C28F1F9" w14:textId="77777777" w:rsidR="00194F2C" w:rsidRDefault="00194F2C" w:rsidP="000A3624">
      <w:pPr>
        <w:jc w:val="right"/>
        <w:rPr>
          <w:rFonts w:ascii="Arial" w:hAnsi="Arial" w:cs="Arial"/>
          <w:b/>
          <w:sz w:val="20"/>
          <w:szCs w:val="20"/>
        </w:rPr>
      </w:pPr>
    </w:p>
    <w:p w14:paraId="5F723D19" w14:textId="6741CEF3" w:rsidR="00BB548B" w:rsidRPr="00AE15FF" w:rsidRDefault="00BB548B" w:rsidP="00194E23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1</w:t>
      </w:r>
      <w:r w:rsidR="00615F3D">
        <w:rPr>
          <w:rFonts w:ascii="Arial" w:hAnsi="Arial" w:cs="Arial"/>
          <w:color w:val="FF0000"/>
          <w:sz w:val="16"/>
          <w:szCs w:val="16"/>
          <w:vertAlign w:val="superscript"/>
        </w:rPr>
        <w:t>2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</w:p>
    <w:p w14:paraId="2577FD61" w14:textId="2A2B1065" w:rsidR="0006397F" w:rsidRDefault="00BB548B" w:rsidP="00194E23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Style w:val="Odwoanieprzypisudolnego"/>
          <w:rFonts w:ascii="Arial" w:hAnsi="Arial" w:cs="Arial"/>
          <w:sz w:val="16"/>
          <w:szCs w:val="16"/>
        </w:rPr>
        <w:footnoteRef/>
      </w:r>
      <w:r w:rsidR="00615F3D">
        <w:rPr>
          <w:rFonts w:ascii="Arial" w:hAnsi="Arial" w:cs="Arial"/>
          <w:sz w:val="16"/>
          <w:szCs w:val="16"/>
          <w:vertAlign w:val="superscript"/>
        </w:rPr>
        <w:t>3</w:t>
      </w:r>
      <w:r w:rsidRPr="00AE15FF">
        <w:rPr>
          <w:rFonts w:ascii="Arial" w:hAnsi="Arial" w:cs="Arial"/>
          <w:sz w:val="16"/>
          <w:szCs w:val="16"/>
        </w:rPr>
        <w:t xml:space="preserve"> Na podstawia art. 125 ust. 1 ustawy </w:t>
      </w:r>
      <w:proofErr w:type="spellStart"/>
      <w:r w:rsidRPr="00AE15FF">
        <w:rPr>
          <w:rFonts w:ascii="Arial" w:hAnsi="Arial" w:cs="Arial"/>
          <w:sz w:val="16"/>
          <w:szCs w:val="16"/>
        </w:rPr>
        <w:t>pzp</w:t>
      </w:r>
      <w:proofErr w:type="spellEnd"/>
      <w:r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Pr="00AE15FF">
        <w:rPr>
          <w:rFonts w:ascii="Arial" w:hAnsi="Arial" w:cs="Arial"/>
          <w:sz w:val="16"/>
          <w:szCs w:val="16"/>
        </w:rPr>
        <w:t>pzp</w:t>
      </w:r>
      <w:proofErr w:type="spellEnd"/>
      <w:r w:rsidRPr="00AE15FF">
        <w:rPr>
          <w:rFonts w:ascii="Arial" w:hAnsi="Arial" w:cs="Arial"/>
          <w:sz w:val="16"/>
          <w:szCs w:val="16"/>
        </w:rPr>
        <w:t xml:space="preserve"> oświadczenie składa każdy współpartner </w:t>
      </w:r>
      <w:r w:rsidR="00E75154">
        <w:rPr>
          <w:rFonts w:ascii="Arial" w:hAnsi="Arial" w:cs="Arial"/>
          <w:sz w:val="16"/>
          <w:szCs w:val="16"/>
        </w:rPr>
        <w:t xml:space="preserve">                                      </w:t>
      </w:r>
      <w:r w:rsidRPr="00AE15FF">
        <w:rPr>
          <w:rFonts w:ascii="Arial" w:hAnsi="Arial" w:cs="Arial"/>
          <w:sz w:val="16"/>
          <w:szCs w:val="16"/>
        </w:rPr>
        <w:t xml:space="preserve">w zakresie w jakim każdy z nich wykazuje spełnianie warunków udziału w postępowaniu – zgodnie z pkt 6.5. SWZ. </w:t>
      </w:r>
    </w:p>
    <w:p w14:paraId="3C9ED447" w14:textId="35C0187B" w:rsidR="00BB548B" w:rsidRPr="00AE15FF" w:rsidRDefault="00BB548B" w:rsidP="00BB548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E15FF">
        <w:rPr>
          <w:rFonts w:ascii="Arial" w:hAnsi="Arial" w:cs="Arial"/>
          <w:sz w:val="16"/>
          <w:szCs w:val="16"/>
        </w:rPr>
        <w:t xml:space="preserve"> </w:t>
      </w:r>
    </w:p>
    <w:p w14:paraId="70E52835" w14:textId="49733DA4" w:rsidR="000A3624" w:rsidRDefault="000A3624" w:rsidP="000A3624">
      <w:pPr>
        <w:jc w:val="right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lastRenderedPageBreak/>
        <w:t>ZAŁĄCZNIK NR I</w:t>
      </w:r>
      <w:r w:rsidR="001311D1">
        <w:rPr>
          <w:rFonts w:ascii="Arial" w:hAnsi="Arial" w:cs="Arial"/>
          <w:b/>
          <w:sz w:val="20"/>
          <w:szCs w:val="20"/>
        </w:rPr>
        <w:t>I</w:t>
      </w:r>
      <w:r w:rsidRPr="00EB36D2">
        <w:rPr>
          <w:rFonts w:ascii="Arial" w:hAnsi="Arial" w:cs="Arial"/>
          <w:b/>
          <w:sz w:val="20"/>
          <w:szCs w:val="20"/>
        </w:rPr>
        <w:t>.</w:t>
      </w:r>
      <w:r w:rsidR="001311D1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.</w:t>
      </w:r>
      <w:r w:rsidR="001311D1">
        <w:rPr>
          <w:rFonts w:ascii="Arial" w:hAnsi="Arial" w:cs="Arial"/>
          <w:b/>
          <w:sz w:val="20"/>
          <w:szCs w:val="20"/>
        </w:rPr>
        <w:t>B</w:t>
      </w:r>
    </w:p>
    <w:p w14:paraId="3B1A49BB" w14:textId="0A606D56" w:rsidR="00266988" w:rsidRPr="0066240A" w:rsidRDefault="0066240A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bCs/>
          <w:i/>
          <w:iCs/>
          <w:sz w:val="20"/>
          <w:szCs w:val="20"/>
        </w:rPr>
        <w:t>oświadczenie</w:t>
      </w:r>
      <w:r w:rsidR="000A3624" w:rsidRPr="0066240A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0A3624" w:rsidRPr="0066240A">
        <w:rPr>
          <w:rFonts w:ascii="Arial" w:hAnsi="Arial" w:cs="Arial"/>
          <w:i/>
          <w:iCs/>
          <w:sz w:val="20"/>
          <w:szCs w:val="20"/>
        </w:rPr>
        <w:t>podmiotów udostępniających zasoby</w:t>
      </w:r>
      <w:r w:rsidR="00266988" w:rsidRPr="0066240A">
        <w:rPr>
          <w:rFonts w:ascii="Arial" w:hAnsi="Arial" w:cs="Arial"/>
          <w:i/>
          <w:iCs/>
          <w:sz w:val="20"/>
          <w:szCs w:val="20"/>
        </w:rPr>
        <w:t xml:space="preserve"> – </w:t>
      </w:r>
    </w:p>
    <w:p w14:paraId="22446D52" w14:textId="2F87361B" w:rsidR="000A3624" w:rsidRDefault="00266988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i/>
          <w:iCs/>
          <w:sz w:val="20"/>
          <w:szCs w:val="20"/>
        </w:rPr>
        <w:t>składane odrębnie przez każdy podmiot</w:t>
      </w:r>
      <w:r w:rsidR="000A3624" w:rsidRPr="008B1B4F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713373C3" w14:textId="5DECE464" w:rsidR="004F045D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</w:tblGrid>
      <w:tr w:rsidR="004F045D" w:rsidRPr="00D034B1" w14:paraId="75190DB8" w14:textId="77777777" w:rsidTr="002116E9">
        <w:trPr>
          <w:trHeight w:val="1826"/>
          <w:jc w:val="center"/>
        </w:trPr>
        <w:tc>
          <w:tcPr>
            <w:tcW w:w="7366" w:type="dxa"/>
            <w:vAlign w:val="center"/>
          </w:tcPr>
          <w:p w14:paraId="27CE5E82" w14:textId="702C928D" w:rsidR="00174949" w:rsidRPr="00D21AA6" w:rsidRDefault="00174949" w:rsidP="00174949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D21AA6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BB548B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t>1</w:t>
            </w:r>
            <w:r w:rsidR="00615F3D">
              <w:rPr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  <w:vertAlign w:val="superscript"/>
              </w:rPr>
              <w:t>4</w:t>
            </w:r>
            <w:r w:rsidRPr="00D21AA6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="00615F3D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</w:p>
          <w:p w14:paraId="330C62F1" w14:textId="77777777" w:rsidR="00174949" w:rsidRPr="00D21AA6" w:rsidRDefault="00174949" w:rsidP="00174949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D21AA6">
              <w:rPr>
                <w:rFonts w:ascii="Arial" w:hAnsi="Arial" w:cs="Arial"/>
                <w:b/>
                <w:bCs/>
                <w:caps/>
                <w:spacing w:val="30"/>
                <w:sz w:val="20"/>
                <w:szCs w:val="20"/>
              </w:rPr>
              <w:t xml:space="preserve">o </w:t>
            </w:r>
            <w:r w:rsidRPr="00D21AA6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niepodleganiu </w:t>
            </w:r>
            <w:r w:rsidRPr="00D21AA6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D3C767D" w14:textId="5F14E3CE" w:rsidR="00174949" w:rsidRDefault="00174949" w:rsidP="00174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1AA6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125 </w:t>
            </w: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ust. 1 i ust. 5 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ustawy z dnia 11 września 2019 r.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Pr="0066240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034F7F0" w14:textId="77777777" w:rsidR="00971421" w:rsidRPr="0066240A" w:rsidRDefault="00971421" w:rsidP="00174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52C33F" w14:textId="139A896E" w:rsidR="004F045D" w:rsidRPr="00D034B1" w:rsidRDefault="00174949" w:rsidP="00174949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66240A">
              <w:rPr>
                <w:rFonts w:ascii="Arial" w:hAnsi="Arial" w:cs="Arial"/>
                <w:b/>
                <w:bCs/>
                <w:sz w:val="20"/>
                <w:szCs w:val="20"/>
              </w:rPr>
              <w:t>podmioty udostępniające Wykonawcy zasoby na zasadach</w:t>
            </w:r>
            <w:r w:rsidRPr="00A439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określonych w art. 118 ustawy </w:t>
            </w:r>
            <w:proofErr w:type="spellStart"/>
            <w:r w:rsidRPr="00A43958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</w:p>
        </w:tc>
      </w:tr>
    </w:tbl>
    <w:p w14:paraId="6402C78A" w14:textId="77777777" w:rsidR="004F045D" w:rsidRDefault="004F045D" w:rsidP="000A362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6FA7A8D5" w14:textId="77777777" w:rsidR="00EE7A23" w:rsidRDefault="00EE7A23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BD7ACDE" w14:textId="77777777" w:rsidR="004F045D" w:rsidRPr="004F045D" w:rsidRDefault="004F045D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2DB94C49" w14:textId="77777777" w:rsidR="0020341C" w:rsidRPr="000349B5" w:rsidRDefault="004F045D" w:rsidP="0020341C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- sprawa </w:t>
      </w:r>
      <w:r w:rsidR="00194F2C" w:rsidRPr="0066240A">
        <w:rPr>
          <w:rFonts w:ascii="Arial" w:hAnsi="Arial" w:cs="Arial"/>
          <w:sz w:val="20"/>
          <w:szCs w:val="20"/>
        </w:rPr>
        <w:t xml:space="preserve">nr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.13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20341C" w:rsidRPr="00F452A6">
        <w:rPr>
          <w:rFonts w:ascii="Arial" w:hAnsi="Arial" w:cs="Arial"/>
          <w:b/>
          <w:bCs/>
          <w:sz w:val="20"/>
          <w:szCs w:val="20"/>
        </w:rPr>
        <w:t xml:space="preserve">Rewitalizacja Parku Książęcego Zatonie </w:t>
      </w:r>
      <w:r w:rsidR="0020341C" w:rsidRPr="000349B5">
        <w:rPr>
          <w:rFonts w:ascii="Arial" w:hAnsi="Arial" w:cs="Arial"/>
          <w:b/>
          <w:bCs/>
          <w:i/>
          <w:iCs/>
          <w:sz w:val="20"/>
          <w:szCs w:val="20"/>
        </w:rPr>
        <w:t>w ramach zadań pn.: „Park Książęcy Zatonie realizowany w ramach projektu Uatrakcyjnienie Związku Parków” oraz „Kultura bez barier”</w:t>
      </w:r>
    </w:p>
    <w:p w14:paraId="40404673" w14:textId="38B0532D" w:rsidR="00194F2C" w:rsidRPr="009936E2" w:rsidRDefault="00194F2C" w:rsidP="00194F2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61FAB1DD" w14:textId="7CDB9106" w:rsidR="0066240A" w:rsidRPr="009936E2" w:rsidRDefault="0066240A" w:rsidP="00194F2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D8F801D" w14:textId="0DD1EA49" w:rsidR="004F045D" w:rsidRPr="004F045D" w:rsidRDefault="004F045D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firmę:</w:t>
      </w:r>
    </w:p>
    <w:p w14:paraId="76A03DC5" w14:textId="77777777" w:rsidR="00BF17DF" w:rsidRPr="00266988" w:rsidRDefault="00BF17DF" w:rsidP="009B149F">
      <w:pPr>
        <w:pStyle w:val="Akapitzlist"/>
        <w:numPr>
          <w:ilvl w:val="0"/>
          <w:numId w:val="50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7C6E94C5" w14:textId="77777777" w:rsidR="00BF17DF" w:rsidRPr="00266988" w:rsidRDefault="00BF17DF" w:rsidP="009B149F">
      <w:pPr>
        <w:pStyle w:val="Akapitzlist"/>
        <w:numPr>
          <w:ilvl w:val="0"/>
          <w:numId w:val="5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394E3131" w14:textId="77777777" w:rsidR="00BF17DF" w:rsidRPr="0066240A" w:rsidRDefault="00BF17DF" w:rsidP="009B149F">
      <w:pPr>
        <w:pStyle w:val="Akapitzlist"/>
        <w:numPr>
          <w:ilvl w:val="0"/>
          <w:numId w:val="5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województwo </w:t>
      </w:r>
      <w:r w:rsidRPr="0066240A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07C206BC" w14:textId="696A1AEB" w:rsidR="00BF17DF" w:rsidRPr="00266988" w:rsidRDefault="00BF17DF" w:rsidP="009B149F">
      <w:pPr>
        <w:pStyle w:val="Akapitzlist"/>
        <w:numPr>
          <w:ilvl w:val="0"/>
          <w:numId w:val="5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5B6C657B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C38E6B" w14:textId="3BAF9ED0" w:rsidR="004F045D" w:rsidRPr="0066240A" w:rsidRDefault="004F045D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F17DF">
        <w:rPr>
          <w:rFonts w:ascii="Arial" w:hAnsi="Arial" w:cs="Arial"/>
          <w:sz w:val="20"/>
          <w:szCs w:val="20"/>
        </w:rPr>
        <w:t xml:space="preserve">jako pełnomocny przedstawiciel reprezentowanej przeze mnie firmy oświadczam/ my, że </w:t>
      </w:r>
      <w:r w:rsidRPr="00BF17DF">
        <w:rPr>
          <w:rFonts w:ascii="Arial" w:hAnsi="Arial" w:cs="Arial"/>
          <w:b/>
          <w:sz w:val="20"/>
          <w:szCs w:val="20"/>
        </w:rPr>
        <w:t>nie podlegam/ my wykluczeniu</w:t>
      </w:r>
      <w:r w:rsidRPr="00BF17DF">
        <w:rPr>
          <w:rFonts w:ascii="Arial" w:hAnsi="Arial" w:cs="Arial"/>
          <w:sz w:val="20"/>
          <w:szCs w:val="20"/>
        </w:rPr>
        <w:t xml:space="preserve"> na </w:t>
      </w:r>
      <w:r w:rsidRPr="0066240A">
        <w:rPr>
          <w:rFonts w:ascii="Arial" w:hAnsi="Arial" w:cs="Arial"/>
          <w:sz w:val="20"/>
          <w:szCs w:val="20"/>
        </w:rPr>
        <w:t>podstawie art. 5k ust. 1 rozporządzenia (UE) nr 833/2014 dotyczącego środków ograniczających w związku z działaniami Rosji destabilizującymi sytuację na Ukrainie z uwagi na okoliczności wymienione w pkt 5.2.3. SWZ.</w:t>
      </w:r>
    </w:p>
    <w:p w14:paraId="6F5D753A" w14:textId="77777777" w:rsidR="00D16C47" w:rsidRDefault="00D16C47" w:rsidP="00194F2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14:paraId="11D243F8" w14:textId="44D30B18" w:rsidR="004F045D" w:rsidRDefault="004F045D" w:rsidP="00194F2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Ponadto oświadczam/my, że wszystkie informacje podane w ww. oświadczeniach są aktualne</w:t>
      </w:r>
      <w:r w:rsidR="00D11032">
        <w:rPr>
          <w:rFonts w:ascii="Arial" w:hAnsi="Arial" w:cs="Arial"/>
          <w:sz w:val="20"/>
          <w:szCs w:val="20"/>
        </w:rPr>
        <w:t xml:space="preserve">                  </w:t>
      </w:r>
      <w:r w:rsidRPr="004F045D">
        <w:rPr>
          <w:rFonts w:ascii="Arial" w:hAnsi="Arial" w:cs="Arial"/>
          <w:sz w:val="20"/>
          <w:szCs w:val="20"/>
        </w:rPr>
        <w:t xml:space="preserve"> i zgodne z prawdą oraz zostały przedstawione z pełną świadomością konsekwencji wprowadzenia Zamawiającego w błąd przy przedstawianiu informacji.</w:t>
      </w:r>
    </w:p>
    <w:p w14:paraId="63348DDE" w14:textId="77777777" w:rsidR="00D16C47" w:rsidRDefault="00D16C47" w:rsidP="00194F2C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062C7635" w14:textId="6F672648" w:rsidR="004F045D" w:rsidRPr="00EB36D2" w:rsidRDefault="004F045D" w:rsidP="00194F2C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4F09DDFE" w14:textId="77777777" w:rsidR="004F045D" w:rsidRDefault="004F045D" w:rsidP="00194F2C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32D03023" w14:textId="77777777" w:rsidR="00BB548B" w:rsidRDefault="00BB548B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29C1C40" w14:textId="77777777" w:rsidR="00194F2C" w:rsidRDefault="00194F2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65246C9" w14:textId="77777777" w:rsidR="00194F2C" w:rsidRDefault="00194F2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7D37E49" w14:textId="77777777" w:rsidR="00BB548B" w:rsidRDefault="00BB548B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BFA8CAC" w14:textId="6C3B1412" w:rsidR="00BB548B" w:rsidRPr="00830BC8" w:rsidRDefault="00BB548B" w:rsidP="00BB54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1</w:t>
      </w:r>
      <w:r w:rsidR="00615F3D">
        <w:rPr>
          <w:rFonts w:ascii="Arial" w:hAnsi="Arial" w:cs="Arial"/>
          <w:color w:val="FF0000"/>
          <w:sz w:val="16"/>
          <w:szCs w:val="16"/>
          <w:vertAlign w:val="superscript"/>
        </w:rPr>
        <w:t>4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>
        <w:rPr>
          <w:rFonts w:ascii="Arial" w:hAnsi="Arial" w:cs="Arial"/>
          <w:color w:val="FF0000"/>
          <w:sz w:val="16"/>
          <w:szCs w:val="16"/>
        </w:rPr>
        <w:t xml:space="preserve">pod rygorem nieważności,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</w:t>
      </w:r>
    </w:p>
    <w:p w14:paraId="25F355AA" w14:textId="444258E1" w:rsidR="00BB548B" w:rsidRPr="009C443B" w:rsidRDefault="00BB548B" w:rsidP="00BB54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="00615F3D" w:rsidRPr="00615F3D">
        <w:rPr>
          <w:rFonts w:ascii="Arial" w:hAnsi="Arial" w:cs="Arial"/>
          <w:sz w:val="16"/>
          <w:szCs w:val="16"/>
          <w:vertAlign w:val="superscript"/>
        </w:rPr>
        <w:t>5</w:t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O</w:t>
      </w:r>
      <w:r w:rsidRPr="009C443B">
        <w:rPr>
          <w:rFonts w:ascii="Arial" w:hAnsi="Arial" w:cs="Arial"/>
          <w:sz w:val="16"/>
          <w:szCs w:val="16"/>
        </w:rPr>
        <w:t xml:space="preserve">świadczenie składają wszystkie podmioty udostępniające zasoby na zasadach określonych w art. 118 ustawy </w:t>
      </w:r>
      <w:proofErr w:type="spellStart"/>
      <w:r w:rsidRPr="009C443B">
        <w:rPr>
          <w:rFonts w:ascii="Arial" w:hAnsi="Arial" w:cs="Arial"/>
          <w:sz w:val="16"/>
          <w:szCs w:val="16"/>
        </w:rPr>
        <w:t>pzp</w:t>
      </w:r>
      <w:proofErr w:type="spellEnd"/>
      <w:r w:rsidRPr="009C443B">
        <w:rPr>
          <w:rFonts w:ascii="Arial" w:hAnsi="Arial" w:cs="Arial"/>
          <w:sz w:val="16"/>
          <w:szCs w:val="16"/>
        </w:rPr>
        <w:t xml:space="preserve"> – zgodnie z pkt 6.4. SWZ</w:t>
      </w:r>
    </w:p>
    <w:p w14:paraId="3FF79C28" w14:textId="3CEBF154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EB36D2">
        <w:rPr>
          <w:rFonts w:ascii="Arial" w:hAnsi="Arial" w:cs="Arial"/>
          <w:b/>
          <w:sz w:val="20"/>
          <w:szCs w:val="20"/>
        </w:rPr>
        <w:lastRenderedPageBreak/>
        <w:t>ZAŁĄCZNIK NR I</w:t>
      </w:r>
      <w:r>
        <w:rPr>
          <w:rFonts w:ascii="Arial" w:hAnsi="Arial" w:cs="Arial"/>
          <w:b/>
          <w:sz w:val="20"/>
          <w:szCs w:val="20"/>
        </w:rPr>
        <w:t>I</w:t>
      </w:r>
      <w:r w:rsidRPr="00EB36D2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</w:p>
    <w:p w14:paraId="3B24229D" w14:textId="77777777" w:rsidR="004F045D" w:rsidRPr="0066240A" w:rsidRDefault="004F045D" w:rsidP="004F045D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6240A">
        <w:rPr>
          <w:rFonts w:ascii="Arial" w:hAnsi="Arial" w:cs="Arial"/>
          <w:bCs/>
          <w:i/>
          <w:iCs/>
          <w:sz w:val="20"/>
          <w:szCs w:val="20"/>
        </w:rPr>
        <w:t xml:space="preserve">zobowiązanie </w:t>
      </w:r>
      <w:r w:rsidRPr="0066240A">
        <w:rPr>
          <w:rFonts w:ascii="Arial" w:hAnsi="Arial" w:cs="Arial"/>
          <w:i/>
          <w:iCs/>
          <w:sz w:val="20"/>
          <w:szCs w:val="20"/>
        </w:rPr>
        <w:t xml:space="preserve">podmiotów udostępniających zasoby – </w:t>
      </w:r>
    </w:p>
    <w:p w14:paraId="7450B121" w14:textId="77777777" w:rsidR="004F045D" w:rsidRPr="0066240A" w:rsidRDefault="004F045D" w:rsidP="004F045D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66240A">
        <w:rPr>
          <w:rFonts w:ascii="Arial" w:hAnsi="Arial" w:cs="Arial"/>
          <w:i/>
          <w:iCs/>
          <w:sz w:val="20"/>
          <w:szCs w:val="20"/>
        </w:rPr>
        <w:t xml:space="preserve">składane odrębnie przez każdy podmiot </w:t>
      </w:r>
    </w:p>
    <w:p w14:paraId="15B0CFE4" w14:textId="77777777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1"/>
      </w:tblGrid>
      <w:tr w:rsidR="000A3624" w:rsidRPr="0066240A" w14:paraId="1A3F6566" w14:textId="77777777" w:rsidTr="00BF17DF">
        <w:trPr>
          <w:trHeight w:val="1619"/>
          <w:jc w:val="center"/>
        </w:trPr>
        <w:tc>
          <w:tcPr>
            <w:tcW w:w="6941" w:type="dxa"/>
            <w:vAlign w:val="center"/>
          </w:tcPr>
          <w:p w14:paraId="6A022851" w14:textId="24C07CD4" w:rsidR="000A3624" w:rsidRPr="0066240A" w:rsidRDefault="000A3624" w:rsidP="004B0D8E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zobowiązanie</w:t>
            </w:r>
            <w:r w:rsidR="00BB548B">
              <w:rPr>
                <w:rStyle w:val="Odwoanieprzypisudolnego"/>
                <w:rFonts w:ascii="Arial" w:hAnsi="Arial" w:cs="Arial"/>
                <w:b/>
                <w:caps/>
                <w:color w:val="FF0000"/>
                <w:spacing w:val="30"/>
                <w:sz w:val="20"/>
                <w:szCs w:val="20"/>
              </w:rPr>
              <w:t>1</w:t>
            </w:r>
            <w:r w:rsidR="0098734E" w:rsidRPr="0098734E">
              <w:rPr>
                <w:color w:val="EE0000"/>
                <w:sz w:val="18"/>
                <w:szCs w:val="18"/>
                <w:vertAlign w:val="superscript"/>
              </w:rPr>
              <w:t>6</w:t>
            </w: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BB548B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1</w:t>
            </w:r>
            <w:r w:rsidR="0098734E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7</w:t>
            </w:r>
            <w:r w:rsidRPr="006624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862D2FF" w14:textId="3B65CF9B" w:rsidR="000A3624" w:rsidRDefault="000A3624" w:rsidP="004B0D8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t>składane na podstawie art. 118 ust. 3</w:t>
            </w:r>
            <w:r w:rsidRPr="0066240A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="00266988" w:rsidRPr="0066240A">
              <w:rPr>
                <w:rFonts w:ascii="Arial" w:hAnsi="Arial" w:cs="Arial"/>
                <w:sz w:val="20"/>
                <w:szCs w:val="20"/>
              </w:rPr>
              <w:br/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11 września 2019 r.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7A7B" w:rsidRPr="0066240A">
              <w:rPr>
                <w:rFonts w:ascii="Arial" w:hAnsi="Arial" w:cs="Arial"/>
                <w:sz w:val="20"/>
                <w:szCs w:val="20"/>
              </w:rPr>
              <w:br/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="00244C5C" w:rsidRPr="00244C5C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481BCCE" w14:textId="77777777" w:rsidR="00971421" w:rsidRPr="0066240A" w:rsidRDefault="00971421" w:rsidP="004B0D8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455E4C" w14:textId="5F0AD6BB" w:rsidR="000A3624" w:rsidRPr="0066240A" w:rsidRDefault="000A3624" w:rsidP="004B0D8E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sz w:val="20"/>
                <w:szCs w:val="20"/>
              </w:rPr>
              <w:t xml:space="preserve">przez </w:t>
            </w:r>
            <w:r w:rsidRPr="006624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podmioty udostępniające Wykonawcy zasoby na zasadach określonych w art. 118 ustawy </w:t>
            </w:r>
            <w:proofErr w:type="spellStart"/>
            <w:r w:rsidRPr="0066240A">
              <w:rPr>
                <w:rFonts w:ascii="Arial" w:hAnsi="Arial" w:cs="Arial"/>
                <w:b/>
                <w:bCs/>
                <w:sz w:val="20"/>
                <w:szCs w:val="20"/>
              </w:rPr>
              <w:t>pzp</w:t>
            </w:r>
            <w:proofErr w:type="spellEnd"/>
          </w:p>
        </w:tc>
      </w:tr>
    </w:tbl>
    <w:p w14:paraId="0D21C117" w14:textId="77777777" w:rsidR="000A3624" w:rsidRPr="0066240A" w:rsidRDefault="000A3624" w:rsidP="000A3624">
      <w:pPr>
        <w:rPr>
          <w:rFonts w:ascii="Arial" w:hAnsi="Arial" w:cs="Arial"/>
          <w:b/>
          <w:sz w:val="20"/>
          <w:szCs w:val="20"/>
        </w:rPr>
      </w:pPr>
    </w:p>
    <w:p w14:paraId="58480859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2F94A52" w14:textId="38094FD2" w:rsidR="000A3624" w:rsidRPr="0066240A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>W związku z udostępnieniem Wykonawcy: ………………………………………..……… (nazwa, adres)</w:t>
      </w:r>
    </w:p>
    <w:p w14:paraId="6313B1A6" w14:textId="77777777" w:rsidR="0020341C" w:rsidRPr="00017D0E" w:rsidRDefault="000A3624" w:rsidP="0020341C">
      <w:pPr>
        <w:spacing w:line="276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zasobów na zasadach określonych w art. 118 ustawy w postępowaniu w sprawie udzielenia zamówienia publicznego - sprawa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.13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20341C" w:rsidRPr="00F452A6">
        <w:rPr>
          <w:rFonts w:ascii="Arial" w:hAnsi="Arial" w:cs="Arial"/>
          <w:b/>
          <w:bCs/>
          <w:sz w:val="20"/>
          <w:szCs w:val="20"/>
        </w:rPr>
        <w:t xml:space="preserve">Rewitalizacja Parku Książęcego Zatonie </w:t>
      </w:r>
      <w:r w:rsidR="0020341C" w:rsidRPr="00017D0E">
        <w:rPr>
          <w:rFonts w:ascii="Arial" w:hAnsi="Arial" w:cs="Arial"/>
          <w:b/>
          <w:bCs/>
          <w:i/>
          <w:iCs/>
          <w:sz w:val="20"/>
          <w:szCs w:val="20"/>
        </w:rPr>
        <w:t>w ramach zadań pn.: „Park Książęcy Zatonie realizowany w ramach projektu Uatrakcyjnienie Związku Parków” oraz „Kultura bez barier”</w:t>
      </w:r>
    </w:p>
    <w:p w14:paraId="3B1E8B3F" w14:textId="05931409" w:rsidR="00194F2C" w:rsidRPr="009936E2" w:rsidRDefault="00194F2C" w:rsidP="00194F2C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DF0E230" w14:textId="1DD0C070" w:rsidR="0066240A" w:rsidRDefault="0066240A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D875711" w14:textId="4B1D81DF" w:rsidR="00266988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</w:t>
      </w:r>
      <w:r w:rsidR="00266988">
        <w:rPr>
          <w:rFonts w:ascii="Arial" w:hAnsi="Arial" w:cs="Arial"/>
          <w:sz w:val="20"/>
          <w:szCs w:val="20"/>
        </w:rPr>
        <w:t>:</w:t>
      </w:r>
    </w:p>
    <w:p w14:paraId="7E30B1CE" w14:textId="77777777" w:rsidR="00BF17DF" w:rsidRPr="00266988" w:rsidRDefault="00BF17DF" w:rsidP="009B149F">
      <w:pPr>
        <w:pStyle w:val="Akapitzlist"/>
        <w:numPr>
          <w:ilvl w:val="0"/>
          <w:numId w:val="53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2D223927" w14:textId="77777777" w:rsidR="00BF17DF" w:rsidRPr="00266988" w:rsidRDefault="00BF17DF" w:rsidP="009B149F">
      <w:pPr>
        <w:pStyle w:val="Akapitzlist"/>
        <w:numPr>
          <w:ilvl w:val="0"/>
          <w:numId w:val="5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14F756D3" w14:textId="77777777" w:rsidR="00BF17DF" w:rsidRPr="00266988" w:rsidRDefault="00BF17DF" w:rsidP="009B149F">
      <w:pPr>
        <w:pStyle w:val="Akapitzlist"/>
        <w:numPr>
          <w:ilvl w:val="0"/>
          <w:numId w:val="5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6FCAA555" w14:textId="6571CC86" w:rsidR="00BF17DF" w:rsidRPr="00266988" w:rsidRDefault="00BF17DF" w:rsidP="009B149F">
      <w:pPr>
        <w:pStyle w:val="Akapitzlist"/>
        <w:numPr>
          <w:ilvl w:val="0"/>
          <w:numId w:val="53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971421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22F8A61C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BABB27F" w14:textId="36337A21" w:rsidR="000A3624" w:rsidRPr="00E876B2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77A7B">
        <w:rPr>
          <w:rFonts w:ascii="Arial" w:hAnsi="Arial" w:cs="Arial"/>
          <w:sz w:val="20"/>
          <w:szCs w:val="20"/>
        </w:rPr>
        <w:t xml:space="preserve">jako pełnomocny przedstawiciel reprezentowanej przeze mnie firmy (podmiotu udostępniającego zasoby) </w:t>
      </w:r>
      <w:r w:rsidR="00DF08C0" w:rsidRPr="00D77A7B">
        <w:rPr>
          <w:rFonts w:ascii="Arial" w:hAnsi="Arial" w:cs="Arial"/>
          <w:b/>
          <w:bCs/>
          <w:sz w:val="20"/>
          <w:szCs w:val="20"/>
        </w:rPr>
        <w:t>zobowiązuję</w:t>
      </w:r>
      <w:r w:rsidR="00DF08C0" w:rsidRPr="00D77A7B">
        <w:rPr>
          <w:rFonts w:ascii="Arial" w:hAnsi="Arial" w:cs="Arial"/>
          <w:sz w:val="20"/>
          <w:szCs w:val="20"/>
        </w:rPr>
        <w:t xml:space="preserve"> się do oddania zasobów</w:t>
      </w:r>
      <w:r w:rsidR="005A1328" w:rsidRPr="00D77A7B">
        <w:rPr>
          <w:rFonts w:ascii="Arial" w:hAnsi="Arial" w:cs="Arial"/>
          <w:sz w:val="20"/>
          <w:szCs w:val="20"/>
        </w:rPr>
        <w:t xml:space="preserve"> na potwierdzenie spełnienia warunku określonego w </w:t>
      </w:r>
      <w:r w:rsidR="005A1328" w:rsidRPr="00D77A7B">
        <w:rPr>
          <w:rFonts w:ascii="Arial" w:hAnsi="Arial" w:cs="Arial"/>
          <w:b/>
          <w:bCs/>
          <w:sz w:val="20"/>
          <w:szCs w:val="20"/>
        </w:rPr>
        <w:t>pkt</w:t>
      </w:r>
      <w:r w:rsidR="005A1328" w:rsidRPr="00D77A7B">
        <w:rPr>
          <w:rFonts w:ascii="Arial" w:hAnsi="Arial" w:cs="Arial"/>
          <w:sz w:val="20"/>
          <w:szCs w:val="20"/>
        </w:rPr>
        <w:t xml:space="preserve"> </w:t>
      </w:r>
      <w:r w:rsidR="005A1328" w:rsidRPr="00E876B2">
        <w:rPr>
          <w:rFonts w:ascii="Arial" w:hAnsi="Arial" w:cs="Arial"/>
          <w:b/>
          <w:bCs/>
          <w:sz w:val="20"/>
          <w:szCs w:val="20"/>
        </w:rPr>
        <w:t>…….</w:t>
      </w:r>
      <w:r w:rsidR="00BB548B" w:rsidRPr="008D075B">
        <w:rPr>
          <w:rStyle w:val="Odwoanieprzypisudolnego"/>
          <w:rFonts w:ascii="Arial" w:hAnsi="Arial" w:cs="Arial"/>
          <w:color w:val="FF0000"/>
          <w:sz w:val="20"/>
          <w:szCs w:val="20"/>
        </w:rPr>
        <w:t>1</w:t>
      </w:r>
      <w:r w:rsidR="0098734E" w:rsidRPr="008D075B">
        <w:rPr>
          <w:rFonts w:ascii="Arial" w:hAnsi="Arial" w:cs="Arial"/>
          <w:color w:val="FF0000"/>
          <w:sz w:val="20"/>
          <w:szCs w:val="20"/>
          <w:vertAlign w:val="superscript"/>
        </w:rPr>
        <w:t>8</w:t>
      </w:r>
      <w:r w:rsidR="00BB548B">
        <w:rPr>
          <w:rStyle w:val="Odwoanieprzypisudolnego"/>
          <w:rFonts w:ascii="Arial" w:hAnsi="Arial" w:cs="Arial"/>
          <w:color w:val="FF0000"/>
          <w:sz w:val="20"/>
          <w:szCs w:val="20"/>
        </w:rPr>
        <w:t xml:space="preserve"> </w:t>
      </w:r>
      <w:r w:rsidR="005A1328" w:rsidRPr="00E876B2">
        <w:rPr>
          <w:rFonts w:ascii="Arial" w:hAnsi="Arial" w:cs="Arial"/>
          <w:b/>
          <w:bCs/>
          <w:sz w:val="20"/>
          <w:szCs w:val="20"/>
        </w:rPr>
        <w:t>SWZ</w:t>
      </w:r>
      <w:r w:rsidR="005A1328" w:rsidRPr="00E876B2">
        <w:rPr>
          <w:rFonts w:ascii="Arial" w:hAnsi="Arial" w:cs="Arial"/>
          <w:sz w:val="20"/>
          <w:szCs w:val="20"/>
        </w:rPr>
        <w:t xml:space="preserve"> na potrzeby wykonania ww. zamówienia i oświadczam/my, że: </w:t>
      </w:r>
    </w:p>
    <w:p w14:paraId="7D087318" w14:textId="5D1CDEA3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udostępniam/my Wykonawcy ww. zasoby, w następującym zakresie:………………………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……………………………………………………………………………………………………………….</w:t>
      </w:r>
      <w:r w:rsidRPr="005A1328">
        <w:rPr>
          <w:rFonts w:ascii="Arial" w:hAnsi="Arial" w:cs="Arial"/>
          <w:sz w:val="20"/>
          <w:szCs w:val="20"/>
        </w:rPr>
        <w:t xml:space="preserve"> </w:t>
      </w:r>
      <w:r w:rsidRPr="002116E9">
        <w:rPr>
          <w:rFonts w:ascii="Arial" w:hAnsi="Arial" w:cs="Arial"/>
          <w:i/>
          <w:iCs/>
          <w:sz w:val="16"/>
          <w:szCs w:val="16"/>
        </w:rPr>
        <w:t>(należy szczegółowo opisać co zostaje udostępnione Wykonawcy - jaka zdolność techniczna lub zawodowa lub sytuacja finansowa lub ekonomiczna)</w:t>
      </w:r>
    </w:p>
    <w:p w14:paraId="57DFD6DA" w14:textId="6602D306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sposób wykorzystania zasobów, o których mowa w pkt 1 będzie następujący</w:t>
      </w:r>
      <w:r>
        <w:rPr>
          <w:rFonts w:ascii="Arial" w:hAnsi="Arial" w:cs="Arial"/>
          <w:sz w:val="20"/>
          <w:szCs w:val="20"/>
        </w:rPr>
        <w:t xml:space="preserve"> </w:t>
      </w:r>
      <w:r w:rsidR="009714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Pr="005A1328">
        <w:rPr>
          <w:rFonts w:ascii="Arial" w:hAnsi="Arial" w:cs="Arial"/>
          <w:sz w:val="20"/>
          <w:szCs w:val="20"/>
        </w:rPr>
        <w:t xml:space="preserve"> </w:t>
      </w:r>
    </w:p>
    <w:p w14:paraId="0C2E09C3" w14:textId="0E82132E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charakter stosunku łączącego mnie</w:t>
      </w:r>
      <w:r w:rsidR="00E876B2">
        <w:rPr>
          <w:rFonts w:ascii="Arial" w:hAnsi="Arial" w:cs="Arial"/>
          <w:sz w:val="20"/>
          <w:szCs w:val="20"/>
        </w:rPr>
        <w:t>/ nas</w:t>
      </w:r>
      <w:r w:rsidRPr="005A1328">
        <w:rPr>
          <w:rFonts w:ascii="Arial" w:hAnsi="Arial" w:cs="Arial"/>
          <w:sz w:val="20"/>
          <w:szCs w:val="20"/>
        </w:rPr>
        <w:t xml:space="preserve"> z Wykonawcą </w:t>
      </w:r>
      <w:r w:rsidR="00431644">
        <w:rPr>
          <w:rFonts w:ascii="Arial" w:hAnsi="Arial" w:cs="Arial"/>
          <w:sz w:val="20"/>
          <w:szCs w:val="20"/>
        </w:rPr>
        <w:t xml:space="preserve">w trakcie wykorzystania zasobów </w:t>
      </w:r>
      <w:r w:rsidRPr="005A1328">
        <w:rPr>
          <w:rFonts w:ascii="Arial" w:hAnsi="Arial" w:cs="Arial"/>
          <w:sz w:val="20"/>
          <w:szCs w:val="20"/>
        </w:rPr>
        <w:t>będzie następujący: …</w:t>
      </w:r>
      <w:r w:rsidR="00431644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  <w:r w:rsidRPr="005A1328">
        <w:rPr>
          <w:rFonts w:ascii="Arial" w:hAnsi="Arial" w:cs="Arial"/>
          <w:sz w:val="20"/>
          <w:szCs w:val="20"/>
        </w:rPr>
        <w:t xml:space="preserve">………… </w:t>
      </w:r>
    </w:p>
    <w:p w14:paraId="5FE0E8AA" w14:textId="724B9904" w:rsidR="005A1328" w:rsidRPr="005A1328" w:rsidRDefault="005A1328" w:rsidP="009B149F">
      <w:pPr>
        <w:pStyle w:val="Akapitzlist"/>
        <w:numPr>
          <w:ilvl w:val="1"/>
          <w:numId w:val="44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zakres mojego</w:t>
      </w:r>
      <w:r w:rsidR="00806AB7">
        <w:rPr>
          <w:rFonts w:ascii="Arial" w:hAnsi="Arial" w:cs="Arial"/>
          <w:sz w:val="20"/>
          <w:szCs w:val="20"/>
        </w:rPr>
        <w:t>/ naszego</w:t>
      </w:r>
      <w:r w:rsidRPr="005A1328">
        <w:rPr>
          <w:rFonts w:ascii="Arial" w:hAnsi="Arial" w:cs="Arial"/>
          <w:sz w:val="20"/>
          <w:szCs w:val="20"/>
        </w:rPr>
        <w:t xml:space="preserve"> udziału przy wykonywaniu zamówienia będzie następujący: ……</w:t>
      </w:r>
      <w:r w:rsidR="00806AB7">
        <w:rPr>
          <w:rFonts w:ascii="Arial" w:hAnsi="Arial" w:cs="Arial"/>
          <w:sz w:val="20"/>
          <w:szCs w:val="20"/>
        </w:rPr>
        <w:t>..</w:t>
      </w:r>
      <w:r w:rsidRPr="005A1328">
        <w:rPr>
          <w:rFonts w:ascii="Arial" w:hAnsi="Arial" w:cs="Arial"/>
          <w:sz w:val="20"/>
          <w:szCs w:val="20"/>
        </w:rPr>
        <w:t xml:space="preserve">….. </w:t>
      </w:r>
      <w:r w:rsidR="00806AB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12E13286" w14:textId="14A7BB33" w:rsidR="005A1328" w:rsidRPr="005A1328" w:rsidRDefault="005A1328" w:rsidP="009B149F">
      <w:pPr>
        <w:pStyle w:val="Akapitzlist"/>
        <w:numPr>
          <w:ilvl w:val="1"/>
          <w:numId w:val="44"/>
        </w:numPr>
        <w:spacing w:after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1328">
        <w:rPr>
          <w:rFonts w:ascii="Arial" w:hAnsi="Arial" w:cs="Arial"/>
          <w:sz w:val="20"/>
          <w:szCs w:val="20"/>
        </w:rPr>
        <w:t>okres mojego</w:t>
      </w:r>
      <w:r w:rsidR="00806AB7">
        <w:rPr>
          <w:rFonts w:ascii="Arial" w:hAnsi="Arial" w:cs="Arial"/>
          <w:sz w:val="20"/>
          <w:szCs w:val="20"/>
        </w:rPr>
        <w:t xml:space="preserve">/ naszego </w:t>
      </w:r>
      <w:r w:rsidRPr="005A1328">
        <w:rPr>
          <w:rFonts w:ascii="Arial" w:hAnsi="Arial" w:cs="Arial"/>
          <w:sz w:val="20"/>
          <w:szCs w:val="20"/>
        </w:rPr>
        <w:t xml:space="preserve">udziału przy wykonywaniu zamówienia będzie następujący: </w:t>
      </w:r>
      <w:r w:rsidR="00971421">
        <w:rPr>
          <w:rFonts w:ascii="Arial" w:hAnsi="Arial" w:cs="Arial"/>
          <w:sz w:val="20"/>
          <w:szCs w:val="20"/>
        </w:rPr>
        <w:t xml:space="preserve"> </w:t>
      </w:r>
      <w:r w:rsidR="00806AB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313205F4" w14:textId="77777777" w:rsidR="00BF17DF" w:rsidRDefault="00BF17DF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419360A" w14:textId="77777777" w:rsidR="00821C98" w:rsidRDefault="00821C9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00F24CE" w14:textId="77777777" w:rsidR="00821C98" w:rsidRDefault="00821C9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09CBA15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6D4F282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1A79F1B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9C9D678" w14:textId="77777777" w:rsidR="00971421" w:rsidRDefault="0097142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35B4B0" w14:textId="77777777" w:rsidR="00971421" w:rsidRDefault="0097142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58CCEEA" w14:textId="750DE5B3" w:rsidR="002116E9" w:rsidRDefault="000A3624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69E1">
        <w:rPr>
          <w:rFonts w:ascii="Arial" w:hAnsi="Arial" w:cs="Arial"/>
          <w:sz w:val="20"/>
          <w:szCs w:val="20"/>
        </w:rPr>
        <w:t xml:space="preserve">Ponadto oświadczam/my, </w:t>
      </w:r>
      <w:r w:rsidR="00E876B2" w:rsidRPr="006E69E1">
        <w:rPr>
          <w:rFonts w:ascii="Arial" w:hAnsi="Arial" w:cs="Arial"/>
          <w:sz w:val="20"/>
          <w:szCs w:val="20"/>
        </w:rPr>
        <w:t xml:space="preserve">że </w:t>
      </w:r>
      <w:r w:rsidR="00E876B2">
        <w:rPr>
          <w:rFonts w:ascii="Arial" w:hAnsi="Arial" w:cs="Arial"/>
          <w:sz w:val="20"/>
          <w:szCs w:val="20"/>
        </w:rPr>
        <w:t>gwarantujemy Wykonawcy rzeczywisty dostępów do ww. zasobów</w:t>
      </w:r>
      <w:r w:rsidR="00E876B2" w:rsidRPr="006E69E1">
        <w:rPr>
          <w:rFonts w:ascii="Arial" w:hAnsi="Arial" w:cs="Arial"/>
          <w:sz w:val="20"/>
          <w:szCs w:val="20"/>
        </w:rPr>
        <w:t xml:space="preserve"> </w:t>
      </w:r>
      <w:r w:rsidR="00E876B2">
        <w:rPr>
          <w:rFonts w:ascii="Arial" w:hAnsi="Arial" w:cs="Arial"/>
          <w:sz w:val="20"/>
          <w:szCs w:val="20"/>
        </w:rPr>
        <w:t xml:space="preserve">oraz, </w:t>
      </w:r>
      <w:r w:rsidRPr="006E69E1">
        <w:rPr>
          <w:rFonts w:ascii="Arial" w:hAnsi="Arial" w:cs="Arial"/>
          <w:sz w:val="20"/>
          <w:szCs w:val="20"/>
        </w:rPr>
        <w:t xml:space="preserve">że wszystkie informacje podane </w:t>
      </w:r>
      <w:r w:rsidR="00E876B2">
        <w:rPr>
          <w:rFonts w:ascii="Arial" w:hAnsi="Arial" w:cs="Arial"/>
          <w:sz w:val="20"/>
          <w:szCs w:val="20"/>
        </w:rPr>
        <w:t xml:space="preserve">w niniejszym </w:t>
      </w:r>
      <w:r w:rsidRPr="006E69E1">
        <w:rPr>
          <w:rFonts w:ascii="Arial" w:hAnsi="Arial" w:cs="Arial"/>
          <w:sz w:val="20"/>
          <w:szCs w:val="20"/>
        </w:rPr>
        <w:t xml:space="preserve"> oświadczeni</w:t>
      </w:r>
      <w:r w:rsidR="00E876B2">
        <w:rPr>
          <w:rFonts w:ascii="Arial" w:hAnsi="Arial" w:cs="Arial"/>
          <w:sz w:val="20"/>
          <w:szCs w:val="20"/>
        </w:rPr>
        <w:t xml:space="preserve">u </w:t>
      </w:r>
      <w:r w:rsidRPr="006E69E1">
        <w:rPr>
          <w:rFonts w:ascii="Arial" w:hAnsi="Arial" w:cs="Arial"/>
          <w:sz w:val="20"/>
          <w:szCs w:val="20"/>
        </w:rPr>
        <w:t>są aktualne i zgodne z prawdą oraz zostały przedstawione z pełną świadomością konsekwencji wprowadzenia Zamawiającego w błąd przy przedstawianiu informacji.</w:t>
      </w:r>
    </w:p>
    <w:p w14:paraId="7D22402C" w14:textId="77777777" w:rsidR="0066240A" w:rsidRDefault="0066240A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FEA2380" w14:textId="77777777" w:rsidR="005F5478" w:rsidRDefault="005F5478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FD9D801" w14:textId="642AB5C9" w:rsidR="000A3624" w:rsidRPr="00EB36D2" w:rsidRDefault="000A3624" w:rsidP="002116E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0D50E537" w14:textId="77777777" w:rsidR="00BF17DF" w:rsidRDefault="00BF17DF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604D80A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2E0BB72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283C6A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468BE06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14EBF5A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50FAB00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51FE788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4021FA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00851BF2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0D8DB0F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0FCAA0FE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B8EE429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3D3DDB5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1ED650F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1B4AD76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13653ED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C3E65D8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0D5D288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5FA74AF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45B5023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E1E4480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7A36D104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23FD8396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FADD228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A641901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D201859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352F821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6F0DFA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1C0CBAE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7F14D8B6" w14:textId="77777777" w:rsidR="005F5478" w:rsidRDefault="005F5478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48136905" w14:textId="77777777" w:rsidR="005F5478" w:rsidRDefault="005F5478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4C03987" w14:textId="77777777" w:rsidR="005F5478" w:rsidRDefault="005F5478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51DFC299" w14:textId="77777777" w:rsidR="005F5478" w:rsidRDefault="005F5478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6C52AD06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3AC49EB7" w14:textId="77777777" w:rsidR="0066240A" w:rsidRDefault="0066240A" w:rsidP="00D37C6D">
      <w:pPr>
        <w:jc w:val="right"/>
        <w:rPr>
          <w:rFonts w:ascii="Arial" w:hAnsi="Arial" w:cs="Arial"/>
          <w:b/>
          <w:sz w:val="20"/>
          <w:szCs w:val="20"/>
        </w:rPr>
      </w:pPr>
    </w:p>
    <w:p w14:paraId="0600D0A1" w14:textId="26934A1C" w:rsidR="005F5478" w:rsidRPr="00830BC8" w:rsidRDefault="005F5478" w:rsidP="005D7539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color w:val="FF0000"/>
          <w:sz w:val="16"/>
          <w:szCs w:val="16"/>
          <w:vertAlign w:val="superscript"/>
        </w:rPr>
        <w:t>1</w:t>
      </w:r>
      <w:r w:rsidR="0098734E">
        <w:rPr>
          <w:rFonts w:ascii="Arial" w:hAnsi="Arial" w:cs="Arial"/>
          <w:color w:val="FF0000"/>
          <w:sz w:val="16"/>
          <w:szCs w:val="16"/>
          <w:vertAlign w:val="superscript"/>
        </w:rPr>
        <w:t>6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kwalifikowanym podpisem elektronicznym </w:t>
      </w:r>
    </w:p>
    <w:p w14:paraId="68505C8B" w14:textId="30DB6DFA" w:rsidR="005F5478" w:rsidRPr="009C443B" w:rsidRDefault="005F5478" w:rsidP="00F80B5A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Style w:val="Odwoanieprzypisudolnego"/>
          <w:rFonts w:ascii="Arial" w:hAnsi="Arial" w:cs="Arial"/>
          <w:sz w:val="16"/>
          <w:szCs w:val="16"/>
        </w:rPr>
        <w:footnoteRef/>
      </w:r>
      <w:r w:rsidR="0098734E" w:rsidRPr="0098734E">
        <w:rPr>
          <w:rFonts w:ascii="Arial" w:hAnsi="Arial" w:cs="Arial"/>
          <w:sz w:val="16"/>
          <w:szCs w:val="16"/>
          <w:vertAlign w:val="superscript"/>
        </w:rPr>
        <w:t>7</w:t>
      </w:r>
      <w:r w:rsidRPr="009C443B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zobowiązanie</w:t>
      </w:r>
      <w:r w:rsidRPr="009C443B">
        <w:rPr>
          <w:rFonts w:ascii="Arial" w:hAnsi="Arial" w:cs="Arial"/>
          <w:sz w:val="16"/>
          <w:szCs w:val="16"/>
        </w:rPr>
        <w:t xml:space="preserve"> składają wszystkie podmioty udostępniające zasoby na zasadach określonych w art. 118 ustawy </w:t>
      </w:r>
      <w:proofErr w:type="spellStart"/>
      <w:r w:rsidRPr="009C443B">
        <w:rPr>
          <w:rFonts w:ascii="Arial" w:hAnsi="Arial" w:cs="Arial"/>
          <w:sz w:val="16"/>
          <w:szCs w:val="16"/>
        </w:rPr>
        <w:t>pzp</w:t>
      </w:r>
      <w:proofErr w:type="spellEnd"/>
      <w:r w:rsidRPr="009C443B">
        <w:rPr>
          <w:rFonts w:ascii="Arial" w:hAnsi="Arial" w:cs="Arial"/>
          <w:sz w:val="16"/>
          <w:szCs w:val="16"/>
        </w:rPr>
        <w:t xml:space="preserve"> – zgodnie z pkt 6.4. SWZ</w:t>
      </w:r>
    </w:p>
    <w:p w14:paraId="6DFB3934" w14:textId="594B083E" w:rsidR="005F5478" w:rsidRPr="00547C95" w:rsidRDefault="0098734E" w:rsidP="005D7539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98734E">
        <w:rPr>
          <w:rFonts w:ascii="Arial" w:hAnsi="Arial" w:cs="Arial"/>
          <w:sz w:val="16"/>
          <w:szCs w:val="16"/>
          <w:vertAlign w:val="superscript"/>
        </w:rPr>
        <w:t>18</w:t>
      </w:r>
      <w:r w:rsidR="005F5478" w:rsidRPr="00547C95">
        <w:rPr>
          <w:rFonts w:ascii="Arial" w:hAnsi="Arial" w:cs="Arial"/>
        </w:rPr>
        <w:t xml:space="preserve"> </w:t>
      </w:r>
      <w:r w:rsidR="005F5478"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  <w:p w14:paraId="58383068" w14:textId="35C979C2" w:rsidR="00FA6B59" w:rsidRPr="00F92485" w:rsidRDefault="00FA6B59" w:rsidP="00D37C6D">
      <w:pPr>
        <w:jc w:val="right"/>
        <w:rPr>
          <w:rFonts w:ascii="Arial" w:hAnsi="Arial" w:cs="Arial"/>
          <w:b/>
          <w:sz w:val="20"/>
          <w:szCs w:val="20"/>
        </w:rPr>
      </w:pPr>
      <w:r w:rsidRPr="00F92485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4F045D">
        <w:rPr>
          <w:rFonts w:ascii="Arial" w:hAnsi="Arial" w:cs="Arial"/>
          <w:b/>
          <w:sz w:val="20"/>
          <w:szCs w:val="20"/>
        </w:rPr>
        <w:t>I</w:t>
      </w:r>
      <w:r w:rsidR="00BA7E4B" w:rsidRPr="00F92485">
        <w:rPr>
          <w:rFonts w:ascii="Arial" w:hAnsi="Arial" w:cs="Arial"/>
          <w:b/>
          <w:sz w:val="20"/>
          <w:szCs w:val="20"/>
        </w:rPr>
        <w:t>I.</w:t>
      </w:r>
      <w:r w:rsidR="00EA10E5" w:rsidRPr="00F92485">
        <w:rPr>
          <w:rFonts w:ascii="Arial" w:hAnsi="Arial" w:cs="Arial"/>
          <w:b/>
          <w:sz w:val="20"/>
          <w:szCs w:val="20"/>
        </w:rPr>
        <w:t>3</w:t>
      </w:r>
    </w:p>
    <w:p w14:paraId="2EB4DFEA" w14:textId="77777777" w:rsidR="003E7B75" w:rsidRDefault="003E7B75" w:rsidP="003E7B75">
      <w:pPr>
        <w:rPr>
          <w:rFonts w:ascii="Arial" w:hAnsi="Arial" w:cs="Arial"/>
          <w:b/>
          <w:sz w:val="20"/>
          <w:szCs w:val="20"/>
        </w:rPr>
      </w:pPr>
    </w:p>
    <w:p w14:paraId="519FCB17" w14:textId="77777777" w:rsidR="00847E92" w:rsidRPr="00EB36D2" w:rsidRDefault="00847E92" w:rsidP="003E7B75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</w:tblGrid>
      <w:tr w:rsidR="003E7B75" w:rsidRPr="0066240A" w14:paraId="6811629D" w14:textId="77777777" w:rsidTr="002F183D">
        <w:trPr>
          <w:trHeight w:val="1639"/>
          <w:jc w:val="center"/>
        </w:trPr>
        <w:tc>
          <w:tcPr>
            <w:tcW w:w="6091" w:type="dxa"/>
            <w:vAlign w:val="center"/>
          </w:tcPr>
          <w:p w14:paraId="6BFEF111" w14:textId="6FFAA55D" w:rsidR="003E7B75" w:rsidRPr="0066240A" w:rsidRDefault="003E7B75" w:rsidP="008E5051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66240A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98734E" w:rsidRPr="0098734E">
              <w:rPr>
                <w:rFonts w:ascii="Arial" w:hAnsi="Arial" w:cs="Arial"/>
                <w:b/>
                <w:caps/>
                <w:color w:val="EE0000"/>
                <w:spacing w:val="30"/>
                <w:sz w:val="18"/>
                <w:szCs w:val="18"/>
                <w:vertAlign w:val="superscript"/>
              </w:rPr>
              <w:t>1</w:t>
            </w:r>
            <w:r w:rsidR="0098734E" w:rsidRPr="0098734E">
              <w:rPr>
                <w:b/>
                <w:caps/>
                <w:color w:val="EE0000"/>
                <w:spacing w:val="30"/>
                <w:sz w:val="18"/>
                <w:szCs w:val="18"/>
                <w:vertAlign w:val="superscript"/>
              </w:rPr>
              <w:t>9</w:t>
            </w:r>
            <w:r w:rsidRPr="0098734E">
              <w:rPr>
                <w:rFonts w:ascii="Arial" w:hAnsi="Arial" w:cs="Arial"/>
                <w:b/>
                <w:caps/>
                <w:spacing w:val="30"/>
                <w:sz w:val="18"/>
                <w:szCs w:val="18"/>
                <w:vertAlign w:val="superscript"/>
              </w:rPr>
              <w:t>,</w:t>
            </w:r>
            <w:r w:rsidR="00BB548B" w:rsidRPr="0098734E">
              <w:rPr>
                <w:rStyle w:val="Odwoanieprzypisudolnego"/>
                <w:rFonts w:ascii="Arial" w:hAnsi="Arial" w:cs="Arial"/>
                <w:sz w:val="18"/>
                <w:szCs w:val="18"/>
              </w:rPr>
              <w:t>2</w:t>
            </w:r>
            <w:r w:rsidR="0098734E" w:rsidRPr="0098734E">
              <w:rPr>
                <w:sz w:val="18"/>
                <w:szCs w:val="18"/>
                <w:vertAlign w:val="superscript"/>
              </w:rPr>
              <w:t>0</w:t>
            </w:r>
            <w:r w:rsidRPr="0066240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A61C590" w14:textId="6EEA6C0E" w:rsidR="00971421" w:rsidRDefault="003E7B75" w:rsidP="00B33DC6">
            <w:pPr>
              <w:pStyle w:val="Tekstpodstawowy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t xml:space="preserve">składane na podstawie art. 117 ust. 4 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ustawy </w:t>
            </w:r>
            <w:r w:rsidR="002F183D" w:rsidRPr="0066240A">
              <w:rPr>
                <w:rFonts w:ascii="Arial" w:hAnsi="Arial" w:cs="Arial"/>
                <w:sz w:val="20"/>
                <w:szCs w:val="20"/>
              </w:rPr>
              <w:br/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z dnia 11 września 2019 r.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240A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662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183D" w:rsidRPr="0066240A">
              <w:rPr>
                <w:rFonts w:ascii="Arial" w:hAnsi="Arial" w:cs="Arial"/>
                <w:sz w:val="20"/>
                <w:szCs w:val="20"/>
              </w:rPr>
              <w:br/>
            </w:r>
            <w:r w:rsidR="00D40874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9B7900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Pr="0066240A">
              <w:rPr>
                <w:rFonts w:ascii="Arial" w:hAnsi="Arial" w:cs="Arial"/>
                <w:sz w:val="20"/>
                <w:szCs w:val="20"/>
              </w:rPr>
              <w:t>)</w:t>
            </w:r>
            <w:r w:rsidR="00CC37FC" w:rsidRPr="006624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FA8C16D" w14:textId="23E50872" w:rsidR="003E7B75" w:rsidRPr="0066240A" w:rsidRDefault="00CC37FC" w:rsidP="00B33DC6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240A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66240A">
              <w:rPr>
                <w:rFonts w:ascii="Arial" w:hAnsi="Arial" w:cs="Arial"/>
                <w:b/>
                <w:sz w:val="20"/>
                <w:szCs w:val="20"/>
              </w:rPr>
              <w:t>przez Wykonawców wspólnie ubiegających się o zamówienie</w:t>
            </w:r>
          </w:p>
        </w:tc>
      </w:tr>
    </w:tbl>
    <w:p w14:paraId="7E011013" w14:textId="77777777" w:rsidR="003E7B75" w:rsidRDefault="003E7B75" w:rsidP="003E7B75">
      <w:pPr>
        <w:rPr>
          <w:rFonts w:ascii="Arial" w:hAnsi="Arial" w:cs="Arial"/>
          <w:b/>
          <w:sz w:val="20"/>
          <w:szCs w:val="20"/>
        </w:rPr>
      </w:pPr>
    </w:p>
    <w:p w14:paraId="7A3F1C20" w14:textId="77777777" w:rsidR="00847E92" w:rsidRPr="0066240A" w:rsidRDefault="00847E92" w:rsidP="003E7B75">
      <w:pPr>
        <w:rPr>
          <w:rFonts w:ascii="Arial" w:hAnsi="Arial" w:cs="Arial"/>
          <w:b/>
          <w:sz w:val="20"/>
          <w:szCs w:val="20"/>
        </w:rPr>
      </w:pPr>
    </w:p>
    <w:p w14:paraId="6FC3A604" w14:textId="77777777" w:rsidR="0020341C" w:rsidRPr="000349B5" w:rsidRDefault="003E7B75" w:rsidP="0020341C">
      <w:pPr>
        <w:spacing w:line="276" w:lineRule="auto"/>
        <w:ind w:firstLine="56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66240A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66240A">
        <w:rPr>
          <w:rFonts w:ascii="Arial" w:hAnsi="Arial" w:cs="Arial"/>
          <w:sz w:val="20"/>
          <w:szCs w:val="20"/>
        </w:rPr>
        <w:br/>
      </w:r>
      <w:r w:rsidR="0066240A" w:rsidRPr="0066240A">
        <w:rPr>
          <w:rFonts w:ascii="Arial" w:hAnsi="Arial" w:cs="Arial"/>
          <w:sz w:val="20"/>
          <w:szCs w:val="20"/>
        </w:rPr>
        <w:t xml:space="preserve">nr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.13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20341C" w:rsidRPr="00F452A6">
        <w:rPr>
          <w:rFonts w:ascii="Arial" w:hAnsi="Arial" w:cs="Arial"/>
          <w:b/>
          <w:bCs/>
          <w:sz w:val="20"/>
          <w:szCs w:val="20"/>
        </w:rPr>
        <w:t xml:space="preserve">Rewitalizacja Parku Książęcego Zatonie </w:t>
      </w:r>
      <w:r w:rsidR="0020341C" w:rsidRPr="000349B5">
        <w:rPr>
          <w:rFonts w:ascii="Arial" w:hAnsi="Arial" w:cs="Arial"/>
          <w:b/>
          <w:bCs/>
          <w:i/>
          <w:iCs/>
          <w:sz w:val="20"/>
          <w:szCs w:val="20"/>
        </w:rPr>
        <w:t>w ramach zadań pn.: „Park Książęcy Zatonie realizowany w ramach projektu Uatrakcyjnienie Związku Parków” oraz „Kultura bez barier”</w:t>
      </w:r>
    </w:p>
    <w:p w14:paraId="624C6BBC" w14:textId="3FC4E196" w:rsidR="00194F2C" w:rsidRPr="009936E2" w:rsidRDefault="00194F2C" w:rsidP="00194F2C">
      <w:pPr>
        <w:spacing w:line="276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</w:p>
    <w:p w14:paraId="09D2B074" w14:textId="28CE0043" w:rsidR="003E7B75" w:rsidRPr="00EB36D2" w:rsidRDefault="003E7B75" w:rsidP="00194F2C">
      <w:pPr>
        <w:spacing w:line="276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</w:p>
    <w:p w14:paraId="760C34CC" w14:textId="77777777" w:rsidR="00BF17DF" w:rsidRDefault="00B33DC6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BF17DF">
        <w:rPr>
          <w:rFonts w:ascii="Arial" w:hAnsi="Arial" w:cs="Arial"/>
          <w:sz w:val="20"/>
          <w:szCs w:val="20"/>
        </w:rPr>
        <w:t>:</w:t>
      </w:r>
    </w:p>
    <w:p w14:paraId="4D5277E2" w14:textId="77777777" w:rsidR="00BF17DF" w:rsidRPr="00266988" w:rsidRDefault="00BF17DF" w:rsidP="009B149F">
      <w:pPr>
        <w:pStyle w:val="Akapitzlist"/>
        <w:numPr>
          <w:ilvl w:val="0"/>
          <w:numId w:val="54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FCE0A04" w14:textId="77777777" w:rsidR="00BF17DF" w:rsidRPr="00266988" w:rsidRDefault="00BF17DF" w:rsidP="009B149F">
      <w:pPr>
        <w:pStyle w:val="Akapitzlist"/>
        <w:numPr>
          <w:ilvl w:val="0"/>
          <w:numId w:val="5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4E633164" w14:textId="77777777" w:rsidR="00BF17DF" w:rsidRPr="00266988" w:rsidRDefault="00BF17DF" w:rsidP="009B149F">
      <w:pPr>
        <w:pStyle w:val="Akapitzlist"/>
        <w:numPr>
          <w:ilvl w:val="0"/>
          <w:numId w:val="5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4E6A9F92" w14:textId="6B101894" w:rsidR="00BF17DF" w:rsidRPr="00A45285" w:rsidRDefault="00BF17DF" w:rsidP="009B149F">
      <w:pPr>
        <w:pStyle w:val="Akapitzlist"/>
        <w:numPr>
          <w:ilvl w:val="0"/>
          <w:numId w:val="54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REGON/NIP </w:t>
      </w:r>
      <w:r w:rsidRPr="00A45285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539CA3EC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7D8C7A1" w14:textId="62C8A53F" w:rsidR="00EC6540" w:rsidRDefault="00B33DC6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jako pełnomocny przedstawiciel </w:t>
      </w:r>
      <w:r w:rsidRPr="00EB36D2">
        <w:rPr>
          <w:rFonts w:ascii="Arial" w:hAnsi="Arial" w:cs="Arial"/>
          <w:sz w:val="20"/>
          <w:szCs w:val="20"/>
        </w:rPr>
        <w:t>reprezentowanej przeze mnie firmy oświadczam/ my, że</w:t>
      </w:r>
      <w:r>
        <w:rPr>
          <w:rFonts w:ascii="Arial" w:hAnsi="Arial" w:cs="Arial"/>
          <w:sz w:val="20"/>
          <w:szCs w:val="20"/>
        </w:rPr>
        <w:t xml:space="preserve"> </w:t>
      </w:r>
      <w:r w:rsidR="00EC6540">
        <w:rPr>
          <w:rFonts w:ascii="Arial" w:hAnsi="Arial" w:cs="Arial"/>
          <w:sz w:val="20"/>
          <w:szCs w:val="20"/>
        </w:rPr>
        <w:t xml:space="preserve">jako posiadający </w:t>
      </w:r>
      <w:r w:rsidR="00EC6540" w:rsidRPr="00EC6540">
        <w:rPr>
          <w:rFonts w:ascii="Arial" w:hAnsi="Arial" w:cs="Arial"/>
          <w:b/>
          <w:bCs/>
          <w:sz w:val="20"/>
          <w:szCs w:val="20"/>
        </w:rPr>
        <w:t>zdolność techniczną lub zawodową</w:t>
      </w:r>
      <w:r w:rsidR="00EC6540">
        <w:rPr>
          <w:rFonts w:ascii="Arial" w:hAnsi="Arial" w:cs="Arial"/>
          <w:sz w:val="20"/>
          <w:szCs w:val="20"/>
        </w:rPr>
        <w:t xml:space="preserve"> określoną przez Zamawiającego w pkt </w:t>
      </w:r>
      <w:r w:rsidR="00EC6540" w:rsidRPr="00EC6540">
        <w:rPr>
          <w:rFonts w:ascii="Arial" w:hAnsi="Arial" w:cs="Arial"/>
          <w:b/>
          <w:bCs/>
          <w:sz w:val="20"/>
          <w:szCs w:val="20"/>
        </w:rPr>
        <w:t>……</w:t>
      </w:r>
      <w:r w:rsidR="00BB548B">
        <w:rPr>
          <w:rStyle w:val="Odwoanieprzypisudolnego"/>
          <w:rFonts w:ascii="Arial" w:hAnsi="Arial" w:cs="Arial"/>
          <w:color w:val="FF0000"/>
          <w:sz w:val="20"/>
          <w:szCs w:val="20"/>
        </w:rPr>
        <w:t>2</w:t>
      </w:r>
      <w:r w:rsidR="0098734E" w:rsidRPr="0098734E">
        <w:rPr>
          <w:rFonts w:ascii="Arial" w:hAnsi="Arial" w:cs="Arial"/>
          <w:color w:val="FF0000"/>
          <w:sz w:val="20"/>
          <w:szCs w:val="20"/>
          <w:vertAlign w:val="superscript"/>
        </w:rPr>
        <w:t>1</w:t>
      </w:r>
      <w:r w:rsidR="00EC6540">
        <w:rPr>
          <w:rFonts w:ascii="Arial" w:hAnsi="Arial" w:cs="Arial"/>
          <w:sz w:val="20"/>
          <w:szCs w:val="20"/>
        </w:rPr>
        <w:t xml:space="preserve"> SWZ </w:t>
      </w:r>
      <w:r w:rsidR="00CC37FC" w:rsidRPr="00EC6540">
        <w:rPr>
          <w:rFonts w:ascii="Arial" w:hAnsi="Arial" w:cs="Arial"/>
          <w:b/>
          <w:bCs/>
          <w:sz w:val="20"/>
          <w:szCs w:val="20"/>
        </w:rPr>
        <w:t>wykonam</w:t>
      </w:r>
      <w:r w:rsidR="00EC6540" w:rsidRPr="00EC6540">
        <w:rPr>
          <w:rFonts w:ascii="Arial" w:hAnsi="Arial" w:cs="Arial"/>
          <w:b/>
          <w:bCs/>
          <w:sz w:val="20"/>
          <w:szCs w:val="20"/>
        </w:rPr>
        <w:t>/ m</w:t>
      </w:r>
      <w:r w:rsidR="00CC37FC" w:rsidRPr="00EC6540"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="00EC6540">
        <w:rPr>
          <w:rFonts w:ascii="Arial" w:hAnsi="Arial" w:cs="Arial"/>
          <w:sz w:val="20"/>
          <w:szCs w:val="20"/>
        </w:rPr>
        <w:t>szczegółowo opisane</w:t>
      </w:r>
      <w:r>
        <w:rPr>
          <w:rFonts w:ascii="Arial" w:hAnsi="Arial" w:cs="Arial"/>
          <w:sz w:val="20"/>
          <w:szCs w:val="20"/>
        </w:rPr>
        <w:t xml:space="preserve"> </w:t>
      </w:r>
      <w:r w:rsidR="00CC37FC">
        <w:rPr>
          <w:rFonts w:ascii="Arial" w:hAnsi="Arial" w:cs="Arial"/>
          <w:sz w:val="20"/>
          <w:szCs w:val="20"/>
        </w:rPr>
        <w:t xml:space="preserve">poniżej </w:t>
      </w:r>
      <w:r w:rsidR="009936E2">
        <w:rPr>
          <w:rFonts w:ascii="Arial" w:hAnsi="Arial" w:cs="Arial"/>
          <w:sz w:val="20"/>
          <w:szCs w:val="20"/>
        </w:rPr>
        <w:t xml:space="preserve">roboty </w:t>
      </w:r>
      <w:r w:rsidR="009936E2" w:rsidRPr="00AA5EA9">
        <w:rPr>
          <w:rFonts w:ascii="Arial" w:hAnsi="Arial" w:cs="Arial"/>
          <w:sz w:val="20"/>
          <w:szCs w:val="20"/>
        </w:rPr>
        <w:t>budowlane lub usługi</w:t>
      </w:r>
      <w:r w:rsidR="00EC6540" w:rsidRPr="00AA5EA9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5BFDA86" w14:textId="301EC783" w:rsidR="00B33DC6" w:rsidRDefault="00B33DC6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C6540">
        <w:rPr>
          <w:rFonts w:ascii="Arial" w:hAnsi="Arial" w:cs="Arial"/>
          <w:sz w:val="20"/>
          <w:szCs w:val="20"/>
        </w:rPr>
        <w:t>……………………………………………………</w:t>
      </w:r>
      <w:r>
        <w:rPr>
          <w:rFonts w:ascii="Arial" w:hAnsi="Arial" w:cs="Arial"/>
          <w:sz w:val="20"/>
          <w:szCs w:val="20"/>
        </w:rPr>
        <w:t>….</w:t>
      </w:r>
      <w:r w:rsidR="00CC37FC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………………………………………………………………………………………………………………………. 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6540">
        <w:rPr>
          <w:rFonts w:ascii="Arial" w:hAnsi="Arial" w:cs="Arial"/>
          <w:sz w:val="20"/>
          <w:szCs w:val="20"/>
        </w:rPr>
        <w:t>..</w:t>
      </w:r>
      <w:r w:rsidR="00CC37FC">
        <w:rPr>
          <w:rFonts w:ascii="Arial" w:hAnsi="Arial" w:cs="Arial"/>
          <w:sz w:val="20"/>
          <w:szCs w:val="20"/>
        </w:rPr>
        <w:t xml:space="preserve">. </w:t>
      </w:r>
    </w:p>
    <w:p w14:paraId="0A26DA75" w14:textId="77777777" w:rsidR="005F5478" w:rsidRDefault="005F5478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94C3E8" w14:textId="3B4967FB" w:rsidR="006E69E1" w:rsidRPr="006E69E1" w:rsidRDefault="006E69E1" w:rsidP="00194F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E69E1">
        <w:rPr>
          <w:rFonts w:ascii="Arial" w:hAnsi="Arial" w:cs="Arial"/>
          <w:sz w:val="20"/>
          <w:szCs w:val="20"/>
        </w:rPr>
        <w:t>Ponadto oświadczam/my, że wszystkie informacje podane w ww. oświadczeni</w:t>
      </w:r>
      <w:r>
        <w:rPr>
          <w:rFonts w:ascii="Arial" w:hAnsi="Arial" w:cs="Arial"/>
          <w:sz w:val="20"/>
          <w:szCs w:val="20"/>
        </w:rPr>
        <w:t>u</w:t>
      </w:r>
      <w:r w:rsidRPr="006E69E1">
        <w:rPr>
          <w:rFonts w:ascii="Arial" w:hAnsi="Arial" w:cs="Arial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37244CA2" w14:textId="77777777" w:rsidR="003E7B75" w:rsidRPr="00EB36D2" w:rsidRDefault="003E7B75" w:rsidP="00194F2C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EB36D2">
        <w:rPr>
          <w:rFonts w:ascii="Arial" w:hAnsi="Arial" w:cs="Arial"/>
          <w:sz w:val="20"/>
          <w:szCs w:val="20"/>
        </w:rPr>
        <w:t>dnia ..........................</w:t>
      </w:r>
    </w:p>
    <w:p w14:paraId="3DA64514" w14:textId="77777777" w:rsidR="003E7B75" w:rsidRDefault="003E7B75" w:rsidP="00FA6B59">
      <w:pPr>
        <w:rPr>
          <w:rFonts w:ascii="Arial" w:hAnsi="Arial" w:cs="Arial"/>
          <w:b/>
          <w:sz w:val="20"/>
          <w:szCs w:val="20"/>
          <w:highlight w:val="cyan"/>
        </w:rPr>
      </w:pPr>
    </w:p>
    <w:p w14:paraId="366B829B" w14:textId="77777777" w:rsidR="00194F2C" w:rsidRDefault="00194F2C" w:rsidP="00FA6B59">
      <w:pPr>
        <w:rPr>
          <w:rFonts w:ascii="Arial" w:hAnsi="Arial" w:cs="Arial"/>
          <w:sz w:val="20"/>
          <w:szCs w:val="20"/>
        </w:rPr>
      </w:pPr>
    </w:p>
    <w:p w14:paraId="6ECC944B" w14:textId="77777777" w:rsidR="00194F2C" w:rsidRDefault="00194F2C" w:rsidP="00FA6B59">
      <w:pPr>
        <w:rPr>
          <w:rFonts w:ascii="Arial" w:hAnsi="Arial" w:cs="Arial"/>
          <w:sz w:val="20"/>
          <w:szCs w:val="20"/>
        </w:rPr>
      </w:pPr>
    </w:p>
    <w:p w14:paraId="5D83DF96" w14:textId="77777777" w:rsidR="00C06A9D" w:rsidRDefault="00C06A9D" w:rsidP="00FA6B59">
      <w:pPr>
        <w:rPr>
          <w:rFonts w:ascii="Arial" w:hAnsi="Arial" w:cs="Arial"/>
          <w:sz w:val="20"/>
          <w:szCs w:val="20"/>
        </w:rPr>
      </w:pPr>
    </w:p>
    <w:p w14:paraId="7472E596" w14:textId="1D59141A" w:rsidR="00BB548B" w:rsidRPr="00830BC8" w:rsidRDefault="0098734E" w:rsidP="005D75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  <w:vertAlign w:val="superscript"/>
        </w:rPr>
        <w:t>19</w:t>
      </w:r>
      <w:r w:rsidR="00BB548B">
        <w:rPr>
          <w:rFonts w:ascii="Arial" w:hAnsi="Arial" w:cs="Arial"/>
          <w:color w:val="FF0000"/>
          <w:sz w:val="16"/>
          <w:szCs w:val="16"/>
        </w:rPr>
        <w:t xml:space="preserve"> </w:t>
      </w:r>
      <w:r w:rsidR="00BB548B" w:rsidRPr="00830BC8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BB548B"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BB548B"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BB548B" w:rsidRPr="00830BC8">
        <w:rPr>
          <w:rFonts w:ascii="Arial" w:hAnsi="Arial" w:cs="Arial"/>
          <w:color w:val="FF0000"/>
          <w:sz w:val="16"/>
          <w:szCs w:val="16"/>
          <w:lang w:eastAsia="en-US"/>
        </w:rPr>
        <w:t xml:space="preserve">kwalifikowanym podpisem elektronicznym </w:t>
      </w:r>
    </w:p>
    <w:p w14:paraId="76DEA193" w14:textId="26056729" w:rsidR="00BB548B" w:rsidRPr="00CC37FC" w:rsidRDefault="00BB548B" w:rsidP="00310E05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BB548B">
        <w:rPr>
          <w:rFonts w:ascii="Arial" w:hAnsi="Arial" w:cs="Arial"/>
          <w:sz w:val="16"/>
          <w:szCs w:val="16"/>
          <w:vertAlign w:val="superscript"/>
        </w:rPr>
        <w:t>2</w:t>
      </w:r>
      <w:r w:rsidR="0098734E">
        <w:rPr>
          <w:rStyle w:val="Odwoanieprzypisudolnego"/>
          <w:rFonts w:ascii="Arial" w:hAnsi="Arial" w:cs="Arial"/>
          <w:sz w:val="16"/>
          <w:szCs w:val="16"/>
        </w:rPr>
        <w:t>0</w:t>
      </w:r>
      <w:r w:rsidRPr="00CC37FC">
        <w:rPr>
          <w:rFonts w:ascii="Arial" w:hAnsi="Arial" w:cs="Arial"/>
          <w:sz w:val="16"/>
          <w:szCs w:val="16"/>
        </w:rPr>
        <w:t xml:space="preserve"> Oświadczenie wymagane wyłącznie od  Wykonawców wspólnie ubiegających się o zamówienie. Oświadczenie  składa</w:t>
      </w:r>
      <w:r>
        <w:rPr>
          <w:rFonts w:ascii="Arial" w:hAnsi="Arial" w:cs="Arial"/>
          <w:sz w:val="16"/>
          <w:szCs w:val="16"/>
        </w:rPr>
        <w:t>ją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ci</w:t>
      </w:r>
      <w:r w:rsidRPr="00CC37FC">
        <w:rPr>
          <w:rFonts w:ascii="Arial" w:hAnsi="Arial" w:cs="Arial"/>
          <w:sz w:val="16"/>
          <w:szCs w:val="16"/>
        </w:rPr>
        <w:t xml:space="preserve"> spośród Wykonawców wspólnie ubiegających się o zamówienie (współpartner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>), któr</w:t>
      </w:r>
      <w:r>
        <w:rPr>
          <w:rFonts w:ascii="Arial" w:hAnsi="Arial" w:cs="Arial"/>
          <w:sz w:val="16"/>
          <w:szCs w:val="16"/>
        </w:rPr>
        <w:t>zy</w:t>
      </w:r>
      <w:r w:rsidRPr="00CC37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posiadają</w:t>
      </w:r>
      <w:r w:rsidRPr="00CC37FC">
        <w:rPr>
          <w:rFonts w:ascii="Arial" w:hAnsi="Arial" w:cs="Arial"/>
          <w:sz w:val="16"/>
          <w:szCs w:val="16"/>
        </w:rPr>
        <w:t xml:space="preserve"> wymaganą zdolnoś</w:t>
      </w:r>
      <w:r>
        <w:rPr>
          <w:rFonts w:ascii="Arial" w:hAnsi="Arial" w:cs="Arial"/>
          <w:sz w:val="16"/>
          <w:szCs w:val="16"/>
        </w:rPr>
        <w:t>ć</w:t>
      </w:r>
      <w:r w:rsidRPr="00CC37FC">
        <w:rPr>
          <w:rFonts w:ascii="Arial" w:hAnsi="Arial" w:cs="Arial"/>
          <w:sz w:val="16"/>
          <w:szCs w:val="16"/>
        </w:rPr>
        <w:t xml:space="preserve"> techniczną lub zawodową  – zgodnie z pkt 10.3) SWZ</w:t>
      </w:r>
    </w:p>
    <w:p w14:paraId="55E98ECB" w14:textId="70B63DDE" w:rsidR="00BB548B" w:rsidRPr="00547C95" w:rsidRDefault="00BB548B" w:rsidP="005D75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="0098734E" w:rsidRPr="0098734E">
        <w:rPr>
          <w:rFonts w:ascii="Arial" w:hAnsi="Arial" w:cs="Arial"/>
          <w:sz w:val="16"/>
          <w:szCs w:val="16"/>
          <w:vertAlign w:val="superscript"/>
        </w:rPr>
        <w:t>1</w:t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 w:rsidRPr="002116E9">
        <w:rPr>
          <w:rFonts w:ascii="Arial" w:hAnsi="Arial" w:cs="Arial"/>
          <w:b/>
          <w:bCs/>
          <w:sz w:val="16"/>
          <w:szCs w:val="16"/>
        </w:rPr>
        <w:t>spośród</w:t>
      </w:r>
      <w:r w:rsidRPr="00547C95">
        <w:rPr>
          <w:rFonts w:ascii="Arial" w:hAnsi="Arial" w:cs="Arial"/>
          <w:sz w:val="16"/>
          <w:szCs w:val="16"/>
        </w:rPr>
        <w:t xml:space="preserve"> wymienionych w pkt </w:t>
      </w:r>
      <w:r w:rsidRPr="002116E9">
        <w:rPr>
          <w:rFonts w:ascii="Arial" w:hAnsi="Arial" w:cs="Arial"/>
          <w:b/>
          <w:bCs/>
          <w:sz w:val="16"/>
          <w:szCs w:val="16"/>
        </w:rPr>
        <w:t>5.1</w:t>
      </w:r>
      <w:r w:rsidRPr="00547C95">
        <w:rPr>
          <w:rFonts w:ascii="Arial" w:hAnsi="Arial" w:cs="Arial"/>
          <w:sz w:val="16"/>
          <w:szCs w:val="16"/>
        </w:rPr>
        <w:t xml:space="preserve">. SWZ </w:t>
      </w:r>
      <w:r>
        <w:rPr>
          <w:rFonts w:ascii="Arial" w:hAnsi="Arial" w:cs="Arial"/>
          <w:sz w:val="16"/>
          <w:szCs w:val="16"/>
        </w:rPr>
        <w:t>(np. 5.1.2.)</w:t>
      </w:r>
    </w:p>
    <w:p w14:paraId="6B62F112" w14:textId="2543B476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4F045D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20341C">
        <w:rPr>
          <w:rFonts w:ascii="Arial" w:hAnsi="Arial" w:cs="Arial"/>
          <w:b/>
          <w:sz w:val="20"/>
          <w:szCs w:val="20"/>
        </w:rPr>
        <w:t>4</w:t>
      </w:r>
    </w:p>
    <w:p w14:paraId="7E71DF5D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7192FE60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DC71D6C" w14:textId="77777777" w:rsidR="004F045D" w:rsidRPr="004F045D" w:rsidRDefault="004F045D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4F045D" w14:paraId="18EFCC18" w14:textId="77777777" w:rsidTr="00BF17DF">
        <w:trPr>
          <w:trHeight w:val="1514"/>
          <w:jc w:val="center"/>
        </w:trPr>
        <w:tc>
          <w:tcPr>
            <w:tcW w:w="4786" w:type="dxa"/>
            <w:vAlign w:val="center"/>
          </w:tcPr>
          <w:p w14:paraId="6AC0A900" w14:textId="34BF6FCB" w:rsidR="004F045D" w:rsidRPr="004F045D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4F045D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98734E" w:rsidRPr="0098734E">
              <w:rPr>
                <w:rFonts w:ascii="Arial" w:hAnsi="Arial" w:cs="Arial"/>
                <w:caps/>
                <w:color w:val="FF0000"/>
                <w:spacing w:val="30"/>
                <w:sz w:val="18"/>
                <w:szCs w:val="18"/>
                <w:vertAlign w:val="superscript"/>
              </w:rPr>
              <w:t>2</w:t>
            </w:r>
            <w:r w:rsidR="0098734E" w:rsidRPr="0098734E">
              <w:rPr>
                <w:caps/>
                <w:color w:val="FF0000"/>
                <w:spacing w:val="30"/>
                <w:sz w:val="18"/>
                <w:szCs w:val="18"/>
                <w:vertAlign w:val="superscript"/>
              </w:rPr>
              <w:t>2</w:t>
            </w:r>
            <w:r w:rsidRPr="004F045D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98734E" w:rsidRPr="009873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98734E" w:rsidRPr="0098734E">
              <w:rPr>
                <w:sz w:val="20"/>
                <w:szCs w:val="20"/>
                <w:vertAlign w:val="superscript"/>
              </w:rPr>
              <w:t>3</w:t>
            </w:r>
            <w:r w:rsidRPr="004F045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204CFF" w14:textId="77777777" w:rsidR="004F045D" w:rsidRPr="004F045D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4F045D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4F045D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7E36D755" w14:textId="79AACF1B" w:rsidR="004F045D" w:rsidRPr="004F045D" w:rsidRDefault="004F045D" w:rsidP="00D40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F045D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5 </w:t>
            </w:r>
            <w:r w:rsidRPr="004F045D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4F045D">
              <w:rPr>
                <w:rFonts w:ascii="Arial" w:hAnsi="Arial" w:cs="Arial"/>
                <w:sz w:val="20"/>
                <w:szCs w:val="20"/>
              </w:rPr>
              <w:br/>
              <w:t xml:space="preserve">11 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września 2019 r.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0874" w:rsidRPr="00244C5C">
              <w:rPr>
                <w:rFonts w:ascii="Arial" w:hAnsi="Arial" w:cs="Arial"/>
                <w:sz w:val="20"/>
                <w:szCs w:val="20"/>
              </w:rPr>
              <w:t>(Dz. U. z 2024 r., poz. 1320</w:t>
            </w:r>
            <w:r w:rsidR="0083525A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="00D40874" w:rsidRPr="00244C5C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42758411" w14:textId="77777777" w:rsidR="004F045D" w:rsidRPr="004F045D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4E4383B" w14:textId="77777777" w:rsidR="0020341C" w:rsidRPr="00B83F53" w:rsidRDefault="004F045D" w:rsidP="0020341C">
      <w:pPr>
        <w:spacing w:line="276" w:lineRule="auto"/>
        <w:ind w:firstLine="56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4F045D">
        <w:rPr>
          <w:rFonts w:ascii="Arial" w:hAnsi="Arial" w:cs="Arial"/>
          <w:sz w:val="20"/>
          <w:szCs w:val="20"/>
        </w:rPr>
        <w:br/>
      </w:r>
      <w:r w:rsidR="00194F2C" w:rsidRPr="0066240A">
        <w:rPr>
          <w:rFonts w:ascii="Arial" w:hAnsi="Arial" w:cs="Arial"/>
          <w:sz w:val="20"/>
          <w:szCs w:val="20"/>
        </w:rPr>
        <w:t xml:space="preserve">nr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.13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20341C" w:rsidRPr="00F452A6">
        <w:rPr>
          <w:rFonts w:ascii="Arial" w:hAnsi="Arial" w:cs="Arial"/>
          <w:b/>
          <w:bCs/>
          <w:sz w:val="20"/>
          <w:szCs w:val="20"/>
        </w:rPr>
        <w:t xml:space="preserve">Rewitalizacja Parku Książęcego Zatonie </w:t>
      </w:r>
      <w:r w:rsidR="0020341C" w:rsidRPr="00B83F53">
        <w:rPr>
          <w:rFonts w:ascii="Arial" w:hAnsi="Arial" w:cs="Arial"/>
          <w:b/>
          <w:bCs/>
          <w:i/>
          <w:iCs/>
          <w:sz w:val="20"/>
          <w:szCs w:val="20"/>
        </w:rPr>
        <w:t>w ramach zadań pn.: „Park Książęcy Zatonie realizowany w ramach projektu Uatrakcyjnienie Związku Parków” oraz „Kultura bez barier”</w:t>
      </w:r>
    </w:p>
    <w:p w14:paraId="27586543" w14:textId="524E1124" w:rsidR="00A45285" w:rsidRPr="00B83F53" w:rsidRDefault="00A45285" w:rsidP="0020341C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</w:p>
    <w:p w14:paraId="78BA85AB" w14:textId="24244A8C" w:rsidR="00BF17DF" w:rsidRDefault="004F045D" w:rsidP="00A4528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reprezentując firmę (nazwa firmy)</w:t>
      </w:r>
      <w:r w:rsidR="00BF17DF">
        <w:rPr>
          <w:rFonts w:ascii="Arial" w:hAnsi="Arial" w:cs="Arial"/>
          <w:sz w:val="20"/>
          <w:szCs w:val="20"/>
        </w:rPr>
        <w:t>:</w:t>
      </w:r>
    </w:p>
    <w:p w14:paraId="26A6F380" w14:textId="77777777" w:rsidR="00BF17DF" w:rsidRPr="00266988" w:rsidRDefault="00BF17DF" w:rsidP="009B149F">
      <w:pPr>
        <w:pStyle w:val="Akapitzlist"/>
        <w:numPr>
          <w:ilvl w:val="0"/>
          <w:numId w:val="55"/>
        </w:num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6DD82B12" w14:textId="77777777" w:rsidR="00BF17DF" w:rsidRPr="00266988" w:rsidRDefault="00BF17DF" w:rsidP="009B149F">
      <w:pPr>
        <w:pStyle w:val="Akapitzlist"/>
        <w:numPr>
          <w:ilvl w:val="0"/>
          <w:numId w:val="5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18F94CE0" w14:textId="77777777" w:rsidR="00BF17DF" w:rsidRPr="00A45285" w:rsidRDefault="00BF17DF" w:rsidP="009B149F">
      <w:pPr>
        <w:pStyle w:val="Akapitzlist"/>
        <w:numPr>
          <w:ilvl w:val="0"/>
          <w:numId w:val="55"/>
        </w:num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województwo </w:t>
      </w:r>
      <w:r w:rsidRPr="00A45285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2F06E041" w14:textId="59B460E6" w:rsidR="00BF17DF" w:rsidRPr="00A45285" w:rsidRDefault="00BF17DF" w:rsidP="009B149F">
      <w:pPr>
        <w:pStyle w:val="Akapitzlist"/>
        <w:numPr>
          <w:ilvl w:val="0"/>
          <w:numId w:val="55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REGON/NIP </w:t>
      </w:r>
      <w:r w:rsidRPr="00A45285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101372CA" w14:textId="4642CEF2" w:rsidR="004F045D" w:rsidRPr="00A45285" w:rsidRDefault="004F045D" w:rsidP="004F045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>jako pełnomocny przedstawiciel reprezentowanej przeze mnie firmy oświadczam/ my, że</w:t>
      </w:r>
      <w:r w:rsidR="0098734E">
        <w:rPr>
          <w:rFonts w:ascii="Arial" w:hAnsi="Arial" w:cs="Arial"/>
          <w:sz w:val="20"/>
          <w:szCs w:val="20"/>
          <w:vertAlign w:val="superscript"/>
        </w:rPr>
        <w:t>24</w:t>
      </w:r>
      <w:r w:rsidRPr="00A45285">
        <w:rPr>
          <w:rFonts w:ascii="Arial" w:hAnsi="Arial" w:cs="Arial"/>
          <w:sz w:val="20"/>
          <w:szCs w:val="20"/>
        </w:rPr>
        <w:t>:</w:t>
      </w:r>
    </w:p>
    <w:p w14:paraId="55275C7D" w14:textId="52DCC516" w:rsidR="004F045D" w:rsidRPr="004F045D" w:rsidRDefault="004F045D" w:rsidP="004F045D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A45285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A45285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A45285">
        <w:rPr>
          <w:rFonts w:ascii="Arial" w:hAnsi="Arial" w:cs="Arial"/>
          <w:b/>
          <w:sz w:val="20"/>
          <w:szCs w:val="18"/>
        </w:rPr>
      </w:r>
      <w:r w:rsidRPr="00A45285">
        <w:rPr>
          <w:rFonts w:ascii="Arial" w:hAnsi="Arial" w:cs="Arial"/>
          <w:b/>
          <w:sz w:val="20"/>
          <w:szCs w:val="18"/>
        </w:rPr>
        <w:fldChar w:fldCharType="separate"/>
      </w:r>
      <w:r w:rsidRPr="00A45285">
        <w:rPr>
          <w:rFonts w:ascii="Arial" w:hAnsi="Arial" w:cs="Arial"/>
          <w:b/>
          <w:sz w:val="20"/>
          <w:szCs w:val="18"/>
        </w:rPr>
        <w:fldChar w:fldCharType="end"/>
      </w:r>
      <w:r w:rsidRPr="00A45285">
        <w:rPr>
          <w:rFonts w:ascii="Arial" w:hAnsi="Arial" w:cs="Arial"/>
          <w:b/>
          <w:sz w:val="20"/>
          <w:szCs w:val="18"/>
        </w:rPr>
        <w:t xml:space="preserve"> </w:t>
      </w:r>
      <w:r w:rsidRPr="00A45285">
        <w:rPr>
          <w:rFonts w:ascii="Arial" w:hAnsi="Arial" w:cs="Arial"/>
          <w:b/>
          <w:sz w:val="20"/>
          <w:szCs w:val="18"/>
        </w:rPr>
        <w:tab/>
      </w:r>
      <w:r w:rsidRPr="00A45285">
        <w:rPr>
          <w:rFonts w:ascii="Arial" w:hAnsi="Arial" w:cs="Arial"/>
          <w:b/>
          <w:sz w:val="20"/>
          <w:szCs w:val="20"/>
        </w:rPr>
        <w:t>nie należę</w:t>
      </w:r>
      <w:r w:rsidRPr="004F045D">
        <w:rPr>
          <w:rFonts w:ascii="Arial" w:hAnsi="Arial" w:cs="Arial"/>
          <w:b/>
          <w:sz w:val="20"/>
          <w:szCs w:val="20"/>
        </w:rPr>
        <w:t>/my do grupy kapitałowej</w:t>
      </w:r>
      <w:r w:rsidR="0098734E">
        <w:rPr>
          <w:rFonts w:ascii="Arial" w:hAnsi="Arial" w:cs="Arial"/>
          <w:b/>
          <w:sz w:val="20"/>
          <w:szCs w:val="20"/>
          <w:vertAlign w:val="superscript"/>
        </w:rPr>
        <w:t>25</w:t>
      </w:r>
      <w:r w:rsidRPr="004F045D">
        <w:rPr>
          <w:rFonts w:ascii="Arial" w:hAnsi="Arial" w:cs="Arial"/>
          <w:sz w:val="20"/>
          <w:szCs w:val="20"/>
        </w:rPr>
        <w:t xml:space="preserve"> w rozumieniu ustawy z dnia 16 lutego 2007 r. </w:t>
      </w:r>
      <w:r w:rsidR="00E820BA">
        <w:rPr>
          <w:rFonts w:ascii="Arial" w:hAnsi="Arial" w:cs="Arial"/>
          <w:sz w:val="20"/>
          <w:szCs w:val="20"/>
        </w:rPr>
        <w:t xml:space="preserve">                             </w:t>
      </w:r>
      <w:r w:rsidRPr="004F045D">
        <w:rPr>
          <w:rFonts w:ascii="Arial" w:hAnsi="Arial" w:cs="Arial"/>
          <w:i/>
          <w:sz w:val="20"/>
          <w:szCs w:val="20"/>
        </w:rPr>
        <w:t>o ochronie konkurencji i </w:t>
      </w:r>
      <w:r w:rsidRPr="00D40874">
        <w:rPr>
          <w:rFonts w:ascii="Arial" w:hAnsi="Arial" w:cs="Arial"/>
          <w:i/>
          <w:sz w:val="20"/>
          <w:szCs w:val="20"/>
        </w:rPr>
        <w:t>konsumentów</w:t>
      </w:r>
      <w:r w:rsidRPr="00D40874">
        <w:rPr>
          <w:rFonts w:ascii="Arial" w:hAnsi="Arial" w:cs="Arial"/>
          <w:sz w:val="20"/>
          <w:szCs w:val="20"/>
        </w:rPr>
        <w:t xml:space="preserve"> </w:t>
      </w:r>
      <w:r w:rsidR="00D40874" w:rsidRPr="00D40874">
        <w:rPr>
          <w:rFonts w:ascii="Arial" w:hAnsi="Arial" w:cs="Arial"/>
          <w:sz w:val="20"/>
          <w:szCs w:val="20"/>
        </w:rPr>
        <w:t>(</w:t>
      </w:r>
      <w:r w:rsidR="00D40874" w:rsidRPr="00D40874">
        <w:rPr>
          <w:rFonts w:ascii="Arial" w:hAnsi="Arial" w:cs="Arial"/>
          <w:sz w:val="20"/>
          <w:szCs w:val="20"/>
          <w:shd w:val="clear" w:color="auto" w:fill="FFFFFF"/>
        </w:rPr>
        <w:t>Dz.U. z 202</w:t>
      </w:r>
      <w:r w:rsidR="00E94ACA">
        <w:rPr>
          <w:rFonts w:ascii="Arial" w:hAnsi="Arial" w:cs="Arial"/>
          <w:sz w:val="20"/>
          <w:szCs w:val="20"/>
          <w:shd w:val="clear" w:color="auto" w:fill="FFFFFF"/>
        </w:rPr>
        <w:t>5</w:t>
      </w:r>
      <w:r w:rsidR="00D40874" w:rsidRPr="00D40874">
        <w:rPr>
          <w:rFonts w:ascii="Arial" w:hAnsi="Arial" w:cs="Arial"/>
          <w:sz w:val="20"/>
          <w:szCs w:val="20"/>
          <w:shd w:val="clear" w:color="auto" w:fill="FFFFFF"/>
        </w:rPr>
        <w:t xml:space="preserve"> r. poz. </w:t>
      </w:r>
      <w:r w:rsidR="00E94ACA">
        <w:rPr>
          <w:rFonts w:ascii="Arial" w:hAnsi="Arial" w:cs="Arial"/>
          <w:sz w:val="20"/>
          <w:szCs w:val="20"/>
          <w:shd w:val="clear" w:color="auto" w:fill="FFFFFF"/>
        </w:rPr>
        <w:t>1714</w:t>
      </w:r>
      <w:r w:rsidRPr="00D40874">
        <w:rPr>
          <w:rFonts w:ascii="Arial" w:hAnsi="Arial" w:cs="Arial"/>
          <w:sz w:val="20"/>
          <w:szCs w:val="20"/>
        </w:rPr>
        <w:t>) z Wykonawcami</w:t>
      </w:r>
      <w:r w:rsidRPr="004F045D">
        <w:rPr>
          <w:rFonts w:ascii="Arial" w:hAnsi="Arial" w:cs="Arial"/>
          <w:sz w:val="20"/>
          <w:szCs w:val="20"/>
        </w:rPr>
        <w:t xml:space="preserve">, którzy złożyli w niniejszym postępowaniu oferty lub oferty częściowe; </w:t>
      </w:r>
    </w:p>
    <w:p w14:paraId="62140E96" w14:textId="77777777" w:rsidR="004F045D" w:rsidRPr="004F045D" w:rsidRDefault="004F045D" w:rsidP="004F045D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albo</w:t>
      </w:r>
    </w:p>
    <w:p w14:paraId="36806EE7" w14:textId="09248D43" w:rsidR="004F045D" w:rsidRPr="004F045D" w:rsidRDefault="004F045D" w:rsidP="004F045D">
      <w:p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b/>
          <w:sz w:val="20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4F045D">
        <w:rPr>
          <w:rFonts w:ascii="Arial" w:hAnsi="Arial" w:cs="Arial"/>
          <w:b/>
          <w:sz w:val="20"/>
          <w:szCs w:val="18"/>
        </w:rPr>
        <w:instrText xml:space="preserve"> FORMCHECKBOX </w:instrText>
      </w:r>
      <w:r w:rsidRPr="004F045D">
        <w:rPr>
          <w:rFonts w:ascii="Arial" w:hAnsi="Arial" w:cs="Arial"/>
          <w:b/>
          <w:sz w:val="20"/>
          <w:szCs w:val="18"/>
        </w:rPr>
      </w:r>
      <w:r w:rsidRPr="004F045D">
        <w:rPr>
          <w:rFonts w:ascii="Arial" w:hAnsi="Arial" w:cs="Arial"/>
          <w:b/>
          <w:sz w:val="20"/>
          <w:szCs w:val="18"/>
        </w:rPr>
        <w:fldChar w:fldCharType="separate"/>
      </w:r>
      <w:r w:rsidRPr="004F045D">
        <w:rPr>
          <w:rFonts w:ascii="Arial" w:hAnsi="Arial" w:cs="Arial"/>
          <w:b/>
          <w:sz w:val="20"/>
          <w:szCs w:val="18"/>
        </w:rPr>
        <w:fldChar w:fldCharType="end"/>
      </w:r>
      <w:r w:rsidRPr="004F045D">
        <w:rPr>
          <w:rFonts w:ascii="Arial" w:hAnsi="Arial" w:cs="Arial"/>
          <w:b/>
          <w:sz w:val="20"/>
          <w:szCs w:val="18"/>
        </w:rPr>
        <w:t xml:space="preserve"> </w:t>
      </w:r>
      <w:r w:rsidRPr="004F045D">
        <w:rPr>
          <w:rFonts w:ascii="Arial" w:hAnsi="Arial" w:cs="Arial"/>
          <w:b/>
          <w:sz w:val="20"/>
          <w:szCs w:val="18"/>
        </w:rPr>
        <w:tab/>
      </w:r>
      <w:r w:rsidRPr="004F045D">
        <w:rPr>
          <w:rFonts w:ascii="Arial" w:hAnsi="Arial" w:cs="Arial"/>
          <w:b/>
          <w:sz w:val="20"/>
          <w:szCs w:val="20"/>
        </w:rPr>
        <w:t>należę/my do grupy kapitałowej</w:t>
      </w:r>
      <w:r w:rsidR="0098734E">
        <w:rPr>
          <w:rFonts w:ascii="Arial" w:hAnsi="Arial" w:cs="Arial"/>
          <w:b/>
          <w:sz w:val="20"/>
          <w:szCs w:val="20"/>
          <w:vertAlign w:val="superscript"/>
        </w:rPr>
        <w:t>25</w:t>
      </w:r>
      <w:r w:rsidRPr="004F045D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4F045D">
        <w:rPr>
          <w:rFonts w:ascii="Arial" w:hAnsi="Arial" w:cs="Arial"/>
          <w:sz w:val="20"/>
          <w:szCs w:val="20"/>
        </w:rPr>
        <w:t xml:space="preserve">w rozumieniu ustawy z dnia 16 lutego 2007 r. </w:t>
      </w:r>
      <w:r w:rsidRPr="004F045D">
        <w:rPr>
          <w:rFonts w:ascii="Arial" w:hAnsi="Arial" w:cs="Arial"/>
          <w:i/>
          <w:sz w:val="20"/>
          <w:szCs w:val="20"/>
        </w:rPr>
        <w:t>o ochronie konkurencji i konsumentów</w:t>
      </w:r>
      <w:r w:rsidRPr="004F045D">
        <w:rPr>
          <w:rFonts w:ascii="Arial" w:hAnsi="Arial" w:cs="Arial"/>
          <w:sz w:val="20"/>
          <w:szCs w:val="20"/>
        </w:rPr>
        <w:t xml:space="preserve"> (</w:t>
      </w:r>
      <w:r w:rsidR="00795A86" w:rsidRPr="00D40874">
        <w:rPr>
          <w:rFonts w:ascii="Arial" w:hAnsi="Arial" w:cs="Arial"/>
          <w:sz w:val="20"/>
          <w:szCs w:val="20"/>
          <w:shd w:val="clear" w:color="auto" w:fill="FFFFFF"/>
        </w:rPr>
        <w:t>Dz.U. z 202</w:t>
      </w:r>
      <w:r w:rsidR="00795A86">
        <w:rPr>
          <w:rFonts w:ascii="Arial" w:hAnsi="Arial" w:cs="Arial"/>
          <w:sz w:val="20"/>
          <w:szCs w:val="20"/>
          <w:shd w:val="clear" w:color="auto" w:fill="FFFFFF"/>
        </w:rPr>
        <w:t>5</w:t>
      </w:r>
      <w:r w:rsidR="00795A86" w:rsidRPr="00D40874">
        <w:rPr>
          <w:rFonts w:ascii="Arial" w:hAnsi="Arial" w:cs="Arial"/>
          <w:sz w:val="20"/>
          <w:szCs w:val="20"/>
          <w:shd w:val="clear" w:color="auto" w:fill="FFFFFF"/>
        </w:rPr>
        <w:t xml:space="preserve"> r. poz. </w:t>
      </w:r>
      <w:r w:rsidR="00795A86">
        <w:rPr>
          <w:rFonts w:ascii="Arial" w:hAnsi="Arial" w:cs="Arial"/>
          <w:sz w:val="20"/>
          <w:szCs w:val="20"/>
          <w:shd w:val="clear" w:color="auto" w:fill="FFFFFF"/>
        </w:rPr>
        <w:t>1714</w:t>
      </w:r>
      <w:r w:rsidRPr="004F045D">
        <w:rPr>
          <w:rFonts w:ascii="Arial" w:hAnsi="Arial" w:cs="Arial"/>
          <w:sz w:val="20"/>
          <w:szCs w:val="20"/>
        </w:rPr>
        <w:t>) z nw. Wykonawcami:</w:t>
      </w:r>
    </w:p>
    <w:p w14:paraId="782B68A9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…………………………………………………………………………………………………………...,</w:t>
      </w:r>
    </w:p>
    <w:p w14:paraId="345B05F2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…………………………………………………………………………………………………………..,</w:t>
      </w:r>
    </w:p>
    <w:p w14:paraId="22FFD3C8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którzy złożyli w niniejszym postępowaniu oferty lub oferty częściowe. </w:t>
      </w:r>
    </w:p>
    <w:p w14:paraId="4B6C6258" w14:textId="77777777" w:rsidR="004F045D" w:rsidRPr="004F045D" w:rsidRDefault="004F045D" w:rsidP="004F045D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W celu wykazania, że istniejące między nami powiązania nie prowadzą do zakłócenia konkurencji </w:t>
      </w:r>
      <w:r w:rsidRPr="004F045D">
        <w:rPr>
          <w:rFonts w:ascii="Arial" w:hAnsi="Arial" w:cs="Arial"/>
          <w:sz w:val="20"/>
          <w:szCs w:val="20"/>
          <w:u w:val="single"/>
        </w:rPr>
        <w:t xml:space="preserve">przedstawiamy stosowne </w:t>
      </w:r>
      <w:r w:rsidRPr="004F045D">
        <w:rPr>
          <w:rFonts w:ascii="Arial" w:hAnsi="Arial" w:cs="Arial"/>
          <w:sz w:val="20"/>
        </w:rPr>
        <w:t>dokumenty i/lub informacje</w:t>
      </w:r>
      <w:r w:rsidRPr="004F045D">
        <w:rPr>
          <w:rFonts w:ascii="Arial" w:hAnsi="Arial" w:cs="Arial"/>
          <w:sz w:val="20"/>
          <w:szCs w:val="20"/>
        </w:rPr>
        <w:t>, potwierdzające przygotowanie oferty lub oferty częściowej w niniejszym postępowaniu niezależnie od ww. Wykonawcy/ów należącego do tej samej grupy kapitałowej, stanowiące załącznik do niniejszego oświadczenia.</w:t>
      </w:r>
    </w:p>
    <w:p w14:paraId="2358C384" w14:textId="77777777" w:rsidR="00A14E5A" w:rsidRDefault="00A14E5A" w:rsidP="004F045D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p w14:paraId="158936D0" w14:textId="77777777" w:rsidR="00A14E5A" w:rsidRDefault="00A14E5A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180596C6" w14:textId="77777777" w:rsidR="004F045D" w:rsidRPr="004F045D" w:rsidRDefault="004F045D" w:rsidP="00EC61B7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powyższym oświadczeniu są aktualne i zgodne </w:t>
      </w:r>
      <w:r w:rsidRPr="004F045D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59F3D5E3" w14:textId="77777777" w:rsidR="0083371D" w:rsidRDefault="0083371D" w:rsidP="00EC61B7">
      <w:pPr>
        <w:spacing w:line="276" w:lineRule="auto"/>
        <w:rPr>
          <w:rFonts w:ascii="Arial" w:hAnsi="Arial" w:cs="Arial"/>
          <w:sz w:val="20"/>
          <w:szCs w:val="20"/>
        </w:rPr>
      </w:pPr>
    </w:p>
    <w:p w14:paraId="02D7AFBB" w14:textId="77777777" w:rsidR="00EC61B7" w:rsidRDefault="00EC61B7" w:rsidP="00EC61B7">
      <w:pPr>
        <w:spacing w:line="276" w:lineRule="auto"/>
        <w:rPr>
          <w:rFonts w:ascii="Arial" w:hAnsi="Arial" w:cs="Arial"/>
          <w:sz w:val="20"/>
          <w:szCs w:val="20"/>
        </w:rPr>
      </w:pPr>
    </w:p>
    <w:p w14:paraId="0ECEF3F7" w14:textId="77777777" w:rsidR="00EC61B7" w:rsidRDefault="00EC61B7" w:rsidP="00EC61B7">
      <w:pPr>
        <w:spacing w:line="276" w:lineRule="auto"/>
        <w:rPr>
          <w:rFonts w:ascii="Arial" w:hAnsi="Arial" w:cs="Arial"/>
          <w:sz w:val="20"/>
          <w:szCs w:val="20"/>
        </w:rPr>
      </w:pPr>
    </w:p>
    <w:p w14:paraId="2AC7046D" w14:textId="15BB9FF2" w:rsidR="004F045D" w:rsidRPr="004F045D" w:rsidRDefault="004F045D" w:rsidP="004F045D">
      <w:pPr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dnia ..........................</w:t>
      </w:r>
    </w:p>
    <w:p w14:paraId="38B739F1" w14:textId="77777777" w:rsidR="00BF17DF" w:rsidRDefault="00BF17DF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3D3C126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DA5CBB6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C84D72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F3F3C21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7F277C3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BE9290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AD83D20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4ADBC0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8135CB7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9D8C234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B9F2A0C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41CCA14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F813231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A6F3BDF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858AB15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CA832FF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BB94FD5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F386722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1D96B81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CFDF9C5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663E677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18D2C4A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1FE8CA2F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0A12280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0B55B0A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87231D9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FEF39E8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78D6A0C" w14:textId="77777777" w:rsidR="00A45285" w:rsidRDefault="00A45285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C088042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25B8744" w14:textId="77777777" w:rsidR="0083371D" w:rsidRDefault="0083371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F6276C2" w14:textId="77777777" w:rsidR="0083371D" w:rsidRDefault="0083371D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7D2D54BD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1DFFF50" w14:textId="77777777" w:rsidR="0020341C" w:rsidRDefault="0020341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58CB01F" w14:textId="77777777" w:rsidR="0020341C" w:rsidRDefault="0020341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3EC63AFB" w14:textId="77777777" w:rsidR="0020341C" w:rsidRDefault="0020341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4F18E506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6FDA90EB" w14:textId="77777777" w:rsidR="00A14E5A" w:rsidRDefault="00A14E5A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0325C3EA" w14:textId="77777777" w:rsidR="00930A6C" w:rsidRDefault="00930A6C" w:rsidP="004F045D">
      <w:pPr>
        <w:jc w:val="right"/>
        <w:rPr>
          <w:rFonts w:ascii="Arial" w:hAnsi="Arial" w:cs="Arial"/>
          <w:b/>
          <w:sz w:val="20"/>
          <w:szCs w:val="20"/>
        </w:rPr>
      </w:pPr>
    </w:p>
    <w:p w14:paraId="582DE9B4" w14:textId="1CD47F7C" w:rsidR="00A14E5A" w:rsidRPr="00AE15FF" w:rsidRDefault="0098734E" w:rsidP="00A14E5A">
      <w:pPr>
        <w:pStyle w:val="Tekstprzypisudolnego"/>
        <w:rPr>
          <w:rFonts w:ascii="Arial" w:hAnsi="Arial" w:cs="Arial"/>
          <w:sz w:val="16"/>
          <w:szCs w:val="16"/>
        </w:rPr>
      </w:pPr>
      <w:r w:rsidRPr="0098734E">
        <w:rPr>
          <w:rFonts w:ascii="Arial" w:hAnsi="Arial" w:cs="Arial"/>
          <w:color w:val="EE0000"/>
          <w:sz w:val="16"/>
          <w:szCs w:val="16"/>
          <w:vertAlign w:val="superscript"/>
        </w:rPr>
        <w:t>22</w:t>
      </w:r>
      <w:r w:rsidR="00A14E5A" w:rsidRPr="00AE15FF">
        <w:rPr>
          <w:rFonts w:ascii="Arial" w:hAnsi="Arial" w:cs="Arial"/>
          <w:sz w:val="16"/>
          <w:szCs w:val="16"/>
        </w:rPr>
        <w:t xml:space="preserve"> </w:t>
      </w:r>
      <w:r w:rsidR="00A14E5A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A14E5A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A14E5A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A14E5A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</w:t>
      </w:r>
      <w:r w:rsidR="00A14E5A">
        <w:rPr>
          <w:rFonts w:ascii="Arial" w:hAnsi="Arial" w:cs="Arial"/>
          <w:color w:val="FF0000"/>
          <w:sz w:val="16"/>
          <w:szCs w:val="16"/>
          <w:lang w:eastAsia="en-US"/>
        </w:rPr>
        <w:t>;</w:t>
      </w:r>
    </w:p>
    <w:p w14:paraId="746B8A82" w14:textId="26C8B933" w:rsidR="00A14E5A" w:rsidRPr="008B155E" w:rsidRDefault="0098734E" w:rsidP="007B2B2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98734E">
        <w:rPr>
          <w:rStyle w:val="Odwoanieprzypisudolnego"/>
          <w:rFonts w:ascii="Arial" w:hAnsi="Arial" w:cs="Arial"/>
          <w:sz w:val="16"/>
          <w:szCs w:val="16"/>
        </w:rPr>
        <w:t>2</w:t>
      </w:r>
      <w:r w:rsidRPr="0098734E">
        <w:rPr>
          <w:rFonts w:ascii="Arial" w:hAnsi="Arial" w:cs="Arial"/>
          <w:sz w:val="16"/>
          <w:szCs w:val="16"/>
          <w:vertAlign w:val="superscript"/>
        </w:rPr>
        <w:t>3</w:t>
      </w:r>
      <w:r w:rsidR="00A14E5A"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oświadczenie składa każdy współpartner – zgodnie z pkt 6.5. SWZ.  </w:t>
      </w:r>
    </w:p>
    <w:p w14:paraId="5CADA18C" w14:textId="49BFAEFB" w:rsidR="00A14E5A" w:rsidRPr="0003321B" w:rsidRDefault="0098734E" w:rsidP="00A14E5A">
      <w:pPr>
        <w:pStyle w:val="Tekstprzypisudolnego"/>
        <w:rPr>
          <w:rFonts w:ascii="Arial" w:hAnsi="Arial" w:cs="Arial"/>
          <w:sz w:val="16"/>
          <w:szCs w:val="16"/>
        </w:rPr>
      </w:pPr>
      <w:r w:rsidRPr="0098734E">
        <w:rPr>
          <w:rFonts w:ascii="Arial" w:hAnsi="Arial" w:cs="Arial"/>
          <w:sz w:val="16"/>
          <w:szCs w:val="16"/>
          <w:vertAlign w:val="superscript"/>
        </w:rPr>
        <w:t>24</w:t>
      </w:r>
      <w:r w:rsidR="00A14E5A" w:rsidRPr="008B155E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  <w:p w14:paraId="0C1B6FAC" w14:textId="23E7E862" w:rsidR="00A14E5A" w:rsidRPr="00337A15" w:rsidRDefault="0098734E" w:rsidP="00A14E5A">
      <w:pPr>
        <w:ind w:left="113" w:hanging="113"/>
        <w:jc w:val="both"/>
        <w:rPr>
          <w:rFonts w:ascii="A" w:hAnsi="A" w:cs="A"/>
          <w:sz w:val="20"/>
          <w:szCs w:val="20"/>
        </w:rPr>
      </w:pPr>
      <w:r w:rsidRPr="0098734E">
        <w:rPr>
          <w:rStyle w:val="Odwoanieprzypisudolnego"/>
          <w:rFonts w:ascii="Arial" w:hAnsi="Arial" w:cs="Arial"/>
          <w:sz w:val="16"/>
          <w:szCs w:val="16"/>
        </w:rPr>
        <w:t>2</w:t>
      </w:r>
      <w:r w:rsidRPr="0098734E">
        <w:rPr>
          <w:rFonts w:ascii="Arial" w:hAnsi="Arial" w:cs="Arial"/>
          <w:sz w:val="16"/>
          <w:szCs w:val="16"/>
          <w:vertAlign w:val="superscript"/>
        </w:rPr>
        <w:t>5</w:t>
      </w:r>
      <w:r w:rsidR="00A14E5A">
        <w:t xml:space="preserve"> </w:t>
      </w:r>
      <w:r w:rsidR="00A14E5A" w:rsidRPr="00337A15">
        <w:rPr>
          <w:rFonts w:ascii="Arial" w:hAnsi="Arial" w:cs="Arial"/>
          <w:sz w:val="16"/>
          <w:szCs w:val="16"/>
        </w:rPr>
        <w:t xml:space="preserve">Ilekroć w ustawie z dnia 16 lutego 2007 r. </w:t>
      </w:r>
      <w:r w:rsidR="00A14E5A" w:rsidRPr="00337A15">
        <w:rPr>
          <w:rFonts w:ascii="Arial" w:hAnsi="Arial" w:cs="Arial"/>
          <w:i/>
          <w:sz w:val="16"/>
          <w:szCs w:val="16"/>
        </w:rPr>
        <w:t xml:space="preserve">o ochronie konkurencji i konsumentów </w:t>
      </w:r>
      <w:r w:rsidR="00A14E5A" w:rsidRPr="00337A15">
        <w:rPr>
          <w:rFonts w:ascii="Arial" w:hAnsi="Arial" w:cs="Arial"/>
          <w:sz w:val="16"/>
          <w:szCs w:val="16"/>
        </w:rPr>
        <w:t>jest mowa o grupie kapitałowej - rozumie się przez to wszystkich przedsiębiorców, którzy są kontrolowani w sposób bezpośredni lub pośredni przez jednego przedsiębiorcę, w tym również tego przedsiębiorcę.</w:t>
      </w:r>
    </w:p>
    <w:p w14:paraId="19CBF5D8" w14:textId="63B8EEE2" w:rsidR="004F045D" w:rsidRDefault="004F045D" w:rsidP="004F045D">
      <w:pPr>
        <w:jc w:val="right"/>
        <w:rPr>
          <w:rFonts w:ascii="Arial" w:hAnsi="Arial" w:cs="Arial"/>
          <w:b/>
          <w:sz w:val="20"/>
          <w:szCs w:val="20"/>
        </w:rPr>
      </w:pPr>
      <w:r w:rsidRPr="004F045D">
        <w:rPr>
          <w:rFonts w:ascii="Arial" w:hAnsi="Arial" w:cs="Arial"/>
          <w:b/>
          <w:sz w:val="20"/>
          <w:szCs w:val="20"/>
        </w:rPr>
        <w:lastRenderedPageBreak/>
        <w:t>ZAŁĄCZNIK NR II.</w:t>
      </w:r>
      <w:r w:rsidR="0020341C">
        <w:rPr>
          <w:rFonts w:ascii="Arial" w:hAnsi="Arial" w:cs="Arial"/>
          <w:b/>
          <w:sz w:val="20"/>
          <w:szCs w:val="20"/>
        </w:rPr>
        <w:t>5</w:t>
      </w:r>
    </w:p>
    <w:p w14:paraId="7CCC1F6C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 xml:space="preserve">oświadczenie Wykonawcy lub </w:t>
      </w:r>
    </w:p>
    <w:p w14:paraId="3DDE7728" w14:textId="77777777" w:rsidR="00BF17DF" w:rsidRPr="00BF17DF" w:rsidRDefault="00BF17DF" w:rsidP="00BF17DF">
      <w:pPr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BF17DF">
        <w:rPr>
          <w:rFonts w:ascii="Arial" w:hAnsi="Arial" w:cs="Arial"/>
          <w:bCs/>
          <w:i/>
          <w:iCs/>
          <w:sz w:val="20"/>
          <w:szCs w:val="20"/>
        </w:rPr>
        <w:t>wszystkich Wykonawców wspólnie ubiegający się o zamówienie np. konsorcjum</w:t>
      </w:r>
    </w:p>
    <w:p w14:paraId="40A320BB" w14:textId="77777777" w:rsidR="004F045D" w:rsidRDefault="004F045D" w:rsidP="004F045D">
      <w:pPr>
        <w:rPr>
          <w:rFonts w:ascii="Arial" w:hAnsi="Arial" w:cs="Arial"/>
          <w:b/>
          <w:sz w:val="20"/>
          <w:szCs w:val="20"/>
        </w:rPr>
      </w:pPr>
    </w:p>
    <w:p w14:paraId="57A808D4" w14:textId="77777777" w:rsidR="00A45285" w:rsidRPr="004F045D" w:rsidRDefault="00A45285" w:rsidP="004F045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4F045D" w:rsidRPr="00A45285" w14:paraId="4CF0F02A" w14:textId="77777777" w:rsidTr="00BF17DF">
        <w:trPr>
          <w:trHeight w:val="1381"/>
          <w:jc w:val="center"/>
        </w:trPr>
        <w:tc>
          <w:tcPr>
            <w:tcW w:w="4786" w:type="dxa"/>
            <w:vAlign w:val="center"/>
          </w:tcPr>
          <w:p w14:paraId="4D2B87CA" w14:textId="35752932" w:rsidR="004F045D" w:rsidRPr="00A45285" w:rsidRDefault="004F045D" w:rsidP="004F045D">
            <w:pPr>
              <w:jc w:val="center"/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</w:pPr>
            <w:r w:rsidRPr="00A45285">
              <w:rPr>
                <w:rFonts w:ascii="Arial" w:hAnsi="Arial" w:cs="Arial"/>
                <w:b/>
                <w:caps/>
                <w:spacing w:val="30"/>
                <w:sz w:val="20"/>
                <w:szCs w:val="20"/>
              </w:rPr>
              <w:t>OŚWIADCZENIE</w:t>
            </w:r>
            <w:r w:rsidR="0098734E" w:rsidRPr="0098734E">
              <w:rPr>
                <w:rFonts w:ascii="Arial" w:hAnsi="Arial" w:cs="Arial"/>
                <w:b/>
                <w:caps/>
                <w:color w:val="EE0000"/>
                <w:spacing w:val="30"/>
                <w:sz w:val="18"/>
                <w:szCs w:val="18"/>
                <w:vertAlign w:val="superscript"/>
              </w:rPr>
              <w:t>2</w:t>
            </w:r>
            <w:r w:rsidR="0098734E" w:rsidRPr="0098734E">
              <w:rPr>
                <w:b/>
                <w:caps/>
                <w:color w:val="EE0000"/>
                <w:spacing w:val="30"/>
                <w:sz w:val="18"/>
                <w:szCs w:val="18"/>
                <w:vertAlign w:val="superscript"/>
              </w:rPr>
              <w:t>6</w:t>
            </w:r>
            <w:r w:rsidRPr="00A45285">
              <w:rPr>
                <w:rFonts w:ascii="Arial" w:hAnsi="Arial" w:cs="Arial"/>
                <w:b/>
                <w:caps/>
                <w:spacing w:val="30"/>
                <w:sz w:val="20"/>
                <w:szCs w:val="20"/>
                <w:vertAlign w:val="superscript"/>
              </w:rPr>
              <w:t>,</w:t>
            </w:r>
            <w:r w:rsidR="0098734E" w:rsidRPr="0098734E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98734E" w:rsidRPr="0098734E">
              <w:rPr>
                <w:sz w:val="20"/>
                <w:szCs w:val="20"/>
                <w:vertAlign w:val="superscript"/>
              </w:rPr>
              <w:t>7</w:t>
            </w:r>
            <w:r w:rsidRPr="0098734E">
              <w:rPr>
                <w:rFonts w:ascii="Arial" w:hAnsi="Arial" w:cs="Arial"/>
                <w:sz w:val="20"/>
                <w:szCs w:val="20"/>
                <w:vertAlign w:val="superscript"/>
              </w:rPr>
              <w:t>:</w:t>
            </w:r>
          </w:p>
          <w:p w14:paraId="1A0532C4" w14:textId="77777777" w:rsidR="004F045D" w:rsidRPr="00A45285" w:rsidRDefault="004F045D" w:rsidP="004F045D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A45285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o niepodleganiu </w:t>
            </w:r>
            <w:r w:rsidRPr="00A45285">
              <w:rPr>
                <w:rFonts w:ascii="Arial" w:hAnsi="Arial" w:cs="Arial"/>
                <w:b/>
                <w:bCs/>
                <w:caps/>
                <w:sz w:val="20"/>
              </w:rPr>
              <w:t>wykluczeniu</w:t>
            </w:r>
          </w:p>
          <w:p w14:paraId="54794FA3" w14:textId="206A2D93" w:rsidR="004F045D" w:rsidRPr="00A45285" w:rsidRDefault="004F045D" w:rsidP="004F04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285">
              <w:rPr>
                <w:rFonts w:ascii="Arial" w:hAnsi="Arial" w:cs="Arial"/>
                <w:bCs/>
                <w:sz w:val="20"/>
                <w:szCs w:val="20"/>
              </w:rPr>
              <w:t xml:space="preserve">na podstawie art. 108 ust. 1 pkt 3-6 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ustawy z dnia </w:t>
            </w:r>
            <w:r w:rsidRPr="00A45285">
              <w:rPr>
                <w:rFonts w:ascii="Arial" w:hAnsi="Arial" w:cs="Arial"/>
                <w:sz w:val="20"/>
                <w:szCs w:val="20"/>
              </w:rPr>
              <w:br/>
              <w:t xml:space="preserve">11 września 2019 r.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Prawo zamówień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285">
              <w:rPr>
                <w:rFonts w:ascii="Arial" w:hAnsi="Arial" w:cs="Arial"/>
                <w:i/>
                <w:sz w:val="20"/>
                <w:szCs w:val="20"/>
              </w:rPr>
              <w:t>publicznych</w:t>
            </w:r>
            <w:r w:rsidRPr="00A4528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872F2" w:rsidRPr="00244C5C">
              <w:rPr>
                <w:rFonts w:ascii="Arial" w:hAnsi="Arial" w:cs="Arial"/>
                <w:sz w:val="20"/>
                <w:szCs w:val="20"/>
              </w:rPr>
              <w:t>Dz. U. z 2024 r., poz. 1320</w:t>
            </w:r>
            <w:r w:rsidR="0083525A">
              <w:rPr>
                <w:rFonts w:ascii="Arial" w:hAnsi="Arial" w:cs="Arial"/>
                <w:sz w:val="20"/>
                <w:szCs w:val="20"/>
              </w:rPr>
              <w:t xml:space="preserve"> z późn.zm.</w:t>
            </w:r>
            <w:r w:rsidRPr="00A4528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523A4DD4" w14:textId="77777777" w:rsidR="004F045D" w:rsidRDefault="004F045D" w:rsidP="004F045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B7DC2AD" w14:textId="77777777" w:rsidR="0020341C" w:rsidRPr="000349B5" w:rsidRDefault="004F045D" w:rsidP="0020341C">
      <w:pPr>
        <w:spacing w:line="276" w:lineRule="auto"/>
        <w:ind w:firstLine="56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A45285">
        <w:rPr>
          <w:rFonts w:ascii="Arial" w:hAnsi="Arial" w:cs="Arial"/>
          <w:sz w:val="20"/>
          <w:szCs w:val="20"/>
        </w:rPr>
        <w:t xml:space="preserve">Przystępując do postępowania w sprawie udzielenia zamówienia publicznego - sprawa </w:t>
      </w:r>
      <w:r w:rsidRPr="00A45285">
        <w:rPr>
          <w:rFonts w:ascii="Arial" w:hAnsi="Arial" w:cs="Arial"/>
          <w:sz w:val="20"/>
          <w:szCs w:val="20"/>
        </w:rPr>
        <w:br/>
      </w:r>
      <w:r w:rsidR="004C2CBB" w:rsidRPr="0066240A">
        <w:rPr>
          <w:rFonts w:ascii="Arial" w:hAnsi="Arial" w:cs="Arial"/>
          <w:sz w:val="20"/>
          <w:szCs w:val="20"/>
        </w:rPr>
        <w:t xml:space="preserve">nr </w:t>
      </w:r>
      <w:r w:rsidR="0020341C" w:rsidRPr="0066240A">
        <w:rPr>
          <w:rFonts w:ascii="Arial" w:hAnsi="Arial" w:cs="Arial"/>
          <w:sz w:val="20"/>
          <w:szCs w:val="20"/>
        </w:rPr>
        <w:t>DO-ZP.271</w:t>
      </w:r>
      <w:r w:rsidR="0020341C">
        <w:rPr>
          <w:rFonts w:ascii="Arial" w:hAnsi="Arial" w:cs="Arial"/>
          <w:sz w:val="20"/>
          <w:szCs w:val="20"/>
        </w:rPr>
        <w:t>.13</w:t>
      </w:r>
      <w:r w:rsidR="0020341C" w:rsidRPr="0066240A">
        <w:rPr>
          <w:rFonts w:ascii="Arial" w:hAnsi="Arial" w:cs="Arial"/>
          <w:sz w:val="20"/>
          <w:szCs w:val="20"/>
        </w:rPr>
        <w:t>.202</w:t>
      </w:r>
      <w:r w:rsidR="0020341C">
        <w:rPr>
          <w:rFonts w:ascii="Arial" w:hAnsi="Arial" w:cs="Arial"/>
          <w:sz w:val="20"/>
          <w:szCs w:val="20"/>
        </w:rPr>
        <w:t>6</w:t>
      </w:r>
      <w:r w:rsidR="0020341C" w:rsidRPr="0066240A">
        <w:rPr>
          <w:rFonts w:ascii="Arial" w:hAnsi="Arial" w:cs="Arial"/>
          <w:sz w:val="20"/>
          <w:szCs w:val="20"/>
        </w:rPr>
        <w:t xml:space="preserve"> pn.</w:t>
      </w:r>
      <w:r w:rsidR="0020341C" w:rsidRPr="0066240A">
        <w:rPr>
          <w:rFonts w:ascii="Arial" w:hAnsi="Arial" w:cs="Arial"/>
          <w:b/>
          <w:sz w:val="20"/>
          <w:szCs w:val="20"/>
        </w:rPr>
        <w:t xml:space="preserve"> </w:t>
      </w:r>
      <w:r w:rsidR="0020341C" w:rsidRPr="00F452A6">
        <w:rPr>
          <w:rFonts w:ascii="Arial" w:hAnsi="Arial" w:cs="Arial"/>
          <w:b/>
          <w:bCs/>
          <w:sz w:val="20"/>
          <w:szCs w:val="20"/>
        </w:rPr>
        <w:t xml:space="preserve">Rewitalizacja Parku Książęcego Zatonie </w:t>
      </w:r>
      <w:r w:rsidR="0020341C" w:rsidRPr="000349B5">
        <w:rPr>
          <w:rFonts w:ascii="Arial" w:hAnsi="Arial" w:cs="Arial"/>
          <w:b/>
          <w:bCs/>
          <w:i/>
          <w:iCs/>
          <w:sz w:val="20"/>
          <w:szCs w:val="20"/>
        </w:rPr>
        <w:t>w ramach zadań pn.: „Park Książęcy Zatonie realizowany w ramach projektu Uatrakcyjnienie Związku Parków” oraz „Kultura bez barier”</w:t>
      </w:r>
    </w:p>
    <w:p w14:paraId="3E838C3E" w14:textId="22A26E78" w:rsidR="00A45285" w:rsidRDefault="00A45285" w:rsidP="0020341C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798908B9" w14:textId="57E57335" w:rsidR="00BF17DF" w:rsidRDefault="004F045D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ja/my (imię nazwisko) 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</w:t>
      </w:r>
      <w:r w:rsidR="00BF17DF">
        <w:rPr>
          <w:rFonts w:ascii="Arial" w:hAnsi="Arial" w:cs="Arial"/>
          <w:sz w:val="20"/>
          <w:szCs w:val="20"/>
        </w:rPr>
        <w:t>:</w:t>
      </w:r>
    </w:p>
    <w:p w14:paraId="19209396" w14:textId="77777777" w:rsidR="00BF17DF" w:rsidRPr="00266988" w:rsidRDefault="00BF17DF" w:rsidP="009B149F">
      <w:pPr>
        <w:pStyle w:val="Akapitzlist"/>
        <w:numPr>
          <w:ilvl w:val="0"/>
          <w:numId w:val="56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nazwa: </w:t>
      </w:r>
      <w:r w:rsidRPr="00266988">
        <w:rPr>
          <w:rFonts w:ascii="Arial" w:hAnsi="Arial" w:cs="Arial"/>
          <w:b/>
          <w:bCs/>
          <w:sz w:val="20"/>
          <w:szCs w:val="20"/>
          <w:lang w:val="de-DE"/>
        </w:rPr>
        <w:t>..............................................................................................................................................</w:t>
      </w:r>
    </w:p>
    <w:p w14:paraId="11CAB2CB" w14:textId="77777777" w:rsidR="00BF17DF" w:rsidRPr="00266988" w:rsidRDefault="00BF17DF" w:rsidP="009B149F">
      <w:pPr>
        <w:pStyle w:val="Akapitzlist"/>
        <w:numPr>
          <w:ilvl w:val="0"/>
          <w:numId w:val="5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adres: </w:t>
      </w:r>
      <w:r w:rsidRPr="00266988">
        <w:rPr>
          <w:rFonts w:ascii="Arial" w:hAnsi="Arial" w:cs="Arial"/>
          <w:b/>
          <w:bCs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2839CC4C" w14:textId="77777777" w:rsidR="00BF17DF" w:rsidRPr="00266988" w:rsidRDefault="00BF17DF" w:rsidP="009B149F">
      <w:pPr>
        <w:pStyle w:val="Akapitzlist"/>
        <w:numPr>
          <w:ilvl w:val="0"/>
          <w:numId w:val="5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66988">
        <w:rPr>
          <w:rFonts w:ascii="Arial" w:hAnsi="Arial" w:cs="Arial"/>
          <w:sz w:val="20"/>
          <w:szCs w:val="20"/>
        </w:rPr>
        <w:t xml:space="preserve">województwo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………………………………….</w:t>
      </w:r>
    </w:p>
    <w:p w14:paraId="4C5F3C13" w14:textId="34438E75" w:rsidR="00BF17DF" w:rsidRPr="00266988" w:rsidRDefault="00BF17DF" w:rsidP="009B149F">
      <w:pPr>
        <w:pStyle w:val="Akapitzlist"/>
        <w:numPr>
          <w:ilvl w:val="0"/>
          <w:numId w:val="56"/>
        </w:num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7B6821">
        <w:rPr>
          <w:rFonts w:ascii="Arial" w:hAnsi="Arial" w:cs="Arial"/>
          <w:sz w:val="20"/>
          <w:szCs w:val="20"/>
        </w:rPr>
        <w:t>REGON/NIP</w:t>
      </w:r>
      <w:r w:rsidRPr="00266988">
        <w:rPr>
          <w:rFonts w:ascii="Arial" w:hAnsi="Arial" w:cs="Arial"/>
          <w:sz w:val="20"/>
          <w:szCs w:val="20"/>
        </w:rPr>
        <w:t xml:space="preserve"> </w:t>
      </w:r>
      <w:r w:rsidRPr="00266988">
        <w:rPr>
          <w:rFonts w:ascii="Arial" w:hAnsi="Arial" w:cs="Arial"/>
          <w:b/>
          <w:bCs/>
          <w:sz w:val="20"/>
          <w:szCs w:val="20"/>
        </w:rPr>
        <w:t>…………………….………………..</w:t>
      </w:r>
    </w:p>
    <w:p w14:paraId="365FC200" w14:textId="77777777" w:rsidR="0020341C" w:rsidRDefault="0020341C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EDF3C51" w14:textId="4C74C2BE" w:rsidR="004F045D" w:rsidRPr="004F045D" w:rsidRDefault="004F045D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>jako pełnomocny przedstawiciel reprezentowanej przeze mnie firmy oświadczam/ my, że informacje zawarte w złożonym przez nas Jednolitym Europejskim Dokumencie Zamówienia (JEDZ), w zakresie niżej wymienionych podstaw wykluczenia wskazanych przez Zamawiającego w SWZ, o których mowa w:</w:t>
      </w:r>
    </w:p>
    <w:p w14:paraId="1519BF3A" w14:textId="77777777" w:rsidR="004F045D" w:rsidRPr="004F045D" w:rsidRDefault="004F045D" w:rsidP="009B149F">
      <w:pPr>
        <w:numPr>
          <w:ilvl w:val="0"/>
          <w:numId w:val="51"/>
        </w:numPr>
        <w:spacing w:after="200" w:line="276" w:lineRule="auto"/>
        <w:ind w:left="851" w:hanging="567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art. 108 ust. 1 pkt 3 ustawy </w:t>
      </w:r>
      <w:proofErr w:type="spellStart"/>
      <w:r w:rsidRPr="004F045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</w:p>
    <w:p w14:paraId="17C9D8B5" w14:textId="77777777" w:rsidR="004F045D" w:rsidRPr="004F045D" w:rsidRDefault="004F045D" w:rsidP="009B149F">
      <w:pPr>
        <w:numPr>
          <w:ilvl w:val="0"/>
          <w:numId w:val="51"/>
        </w:numPr>
        <w:spacing w:after="127"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art. 108 ust. 1 pkt 4 ustawy </w:t>
      </w:r>
      <w:proofErr w:type="spellStart"/>
      <w:r w:rsidRPr="004F045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, dotyczących orzeczenia zakazu ubiegania się o zamówienie publiczne tytułem środka zapobiegawczego, </w:t>
      </w:r>
    </w:p>
    <w:p w14:paraId="358B59EB" w14:textId="77777777" w:rsidR="004F045D" w:rsidRPr="004F045D" w:rsidRDefault="004F045D" w:rsidP="009B149F">
      <w:pPr>
        <w:numPr>
          <w:ilvl w:val="0"/>
          <w:numId w:val="51"/>
        </w:numPr>
        <w:spacing w:after="91"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art. 108 ust. 1 pkt 5 ustawy </w:t>
      </w:r>
      <w:proofErr w:type="spellStart"/>
      <w:r w:rsidRPr="004F045D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4F045D">
        <w:rPr>
          <w:rFonts w:ascii="Arial" w:eastAsia="Calibri" w:hAnsi="Arial" w:cs="Arial"/>
          <w:sz w:val="20"/>
          <w:szCs w:val="20"/>
          <w:lang w:eastAsia="en-US"/>
        </w:rPr>
        <w:t xml:space="preserve">, dotyczących zawarcia z innymi Wykonawcami porozumienia mającego na celu zakłócenie konkurencji, </w:t>
      </w:r>
    </w:p>
    <w:p w14:paraId="3E054EC2" w14:textId="27810517" w:rsidR="004F045D" w:rsidRPr="00F872F2" w:rsidRDefault="004F045D" w:rsidP="009B149F">
      <w:pPr>
        <w:numPr>
          <w:ilvl w:val="0"/>
          <w:numId w:val="51"/>
        </w:numPr>
        <w:spacing w:line="276" w:lineRule="auto"/>
        <w:ind w:left="851" w:hanging="56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72F2">
        <w:rPr>
          <w:rFonts w:ascii="Arial" w:eastAsia="Calibri" w:hAnsi="Arial" w:cs="Arial"/>
          <w:sz w:val="20"/>
          <w:szCs w:val="20"/>
          <w:lang w:eastAsia="en-US"/>
        </w:rPr>
        <w:t>ar</w:t>
      </w:r>
      <w:r w:rsidR="0002087F">
        <w:rPr>
          <w:rFonts w:ascii="Arial" w:eastAsia="Calibri" w:hAnsi="Arial" w:cs="Arial"/>
          <w:sz w:val="20"/>
          <w:szCs w:val="20"/>
          <w:lang w:eastAsia="en-US"/>
        </w:rPr>
        <w:t xml:space="preserve">t. 108 ust. 1 pkt 6 ustawy </w:t>
      </w:r>
      <w:proofErr w:type="spellStart"/>
      <w:r w:rsidR="0002087F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="0002087F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86FCD01" w14:textId="77777777" w:rsidR="004A50A0" w:rsidRDefault="004A50A0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AB3FC4" w14:textId="77777777" w:rsidR="004F045D" w:rsidRPr="004F045D" w:rsidRDefault="004F045D" w:rsidP="004C2CB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są </w:t>
      </w:r>
      <w:r w:rsidRPr="004F045D">
        <w:rPr>
          <w:rFonts w:ascii="Arial" w:hAnsi="Arial" w:cs="Arial"/>
          <w:b/>
          <w:bCs/>
          <w:sz w:val="20"/>
          <w:szCs w:val="20"/>
        </w:rPr>
        <w:t>aktualne</w:t>
      </w:r>
      <w:r w:rsidRPr="004F045D">
        <w:rPr>
          <w:rFonts w:ascii="Arial" w:hAnsi="Arial" w:cs="Arial"/>
          <w:sz w:val="20"/>
          <w:szCs w:val="20"/>
        </w:rPr>
        <w:t>.</w:t>
      </w:r>
    </w:p>
    <w:p w14:paraId="00BA3380" w14:textId="2AE340A6" w:rsidR="004F045D" w:rsidRPr="004F045D" w:rsidRDefault="004F045D" w:rsidP="004C2CBB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 w:rsidRPr="004F045D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 w:rsidRPr="004F045D"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60B159E7" w14:textId="77777777" w:rsidR="004C2CBB" w:rsidRDefault="004C2CBB" w:rsidP="00046B94">
      <w:pPr>
        <w:rPr>
          <w:rFonts w:ascii="Arial" w:hAnsi="Arial" w:cs="Arial"/>
          <w:sz w:val="20"/>
          <w:szCs w:val="20"/>
        </w:rPr>
      </w:pPr>
    </w:p>
    <w:p w14:paraId="75AEF82C" w14:textId="45CF70F5" w:rsidR="0002087F" w:rsidRDefault="0002087F" w:rsidP="00046B9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dnia .........................................</w:t>
      </w:r>
    </w:p>
    <w:p w14:paraId="5473A28C" w14:textId="77777777" w:rsidR="0002087F" w:rsidRDefault="0002087F" w:rsidP="00046B94">
      <w:pPr>
        <w:rPr>
          <w:rFonts w:ascii="Arial" w:hAnsi="Arial" w:cs="Arial"/>
          <w:b/>
          <w:sz w:val="20"/>
          <w:szCs w:val="20"/>
        </w:rPr>
      </w:pPr>
    </w:p>
    <w:p w14:paraId="732FCAB8" w14:textId="77777777" w:rsidR="0002087F" w:rsidRDefault="0002087F" w:rsidP="00046B94">
      <w:pPr>
        <w:rPr>
          <w:rFonts w:ascii="Arial" w:hAnsi="Arial" w:cs="Arial"/>
          <w:b/>
          <w:sz w:val="20"/>
          <w:szCs w:val="20"/>
        </w:rPr>
      </w:pPr>
    </w:p>
    <w:p w14:paraId="0E2F3EAC" w14:textId="79BD90C0" w:rsidR="00A14E5A" w:rsidRPr="008B155E" w:rsidRDefault="0098734E" w:rsidP="00A14E5A">
      <w:pPr>
        <w:pStyle w:val="Tekstprzypisudolnego"/>
        <w:rPr>
          <w:rFonts w:ascii="Arial" w:hAnsi="Arial" w:cs="Arial"/>
          <w:sz w:val="16"/>
          <w:szCs w:val="16"/>
        </w:rPr>
      </w:pPr>
      <w:r w:rsidRPr="0098734E">
        <w:rPr>
          <w:rFonts w:ascii="Arial" w:hAnsi="Arial" w:cs="Arial"/>
          <w:color w:val="EE0000"/>
          <w:sz w:val="16"/>
          <w:szCs w:val="16"/>
          <w:vertAlign w:val="superscript"/>
        </w:rPr>
        <w:t>26</w:t>
      </w:r>
      <w:r w:rsidR="00A14E5A" w:rsidRPr="008B155E">
        <w:rPr>
          <w:rFonts w:ascii="Arial" w:hAnsi="Arial" w:cs="Arial"/>
          <w:sz w:val="16"/>
          <w:szCs w:val="16"/>
        </w:rPr>
        <w:t xml:space="preserve"> </w:t>
      </w:r>
      <w:r w:rsidR="00A14E5A" w:rsidRPr="008B155E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A14E5A" w:rsidRPr="008B155E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A14E5A" w:rsidRPr="008B155E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A14E5A" w:rsidRPr="008B155E">
        <w:rPr>
          <w:rFonts w:ascii="Arial" w:hAnsi="Arial" w:cs="Arial"/>
          <w:color w:val="FF0000"/>
          <w:sz w:val="16"/>
          <w:szCs w:val="16"/>
          <w:lang w:eastAsia="en-US"/>
        </w:rPr>
        <w:t>kwalifikowanym podpisem;</w:t>
      </w:r>
    </w:p>
    <w:p w14:paraId="7A2E8F29" w14:textId="1F43F0CB" w:rsidR="00A14E5A" w:rsidRPr="006A2A7D" w:rsidRDefault="0098734E" w:rsidP="0041086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98734E">
        <w:rPr>
          <w:rFonts w:ascii="Arial" w:hAnsi="Arial" w:cs="Arial"/>
          <w:sz w:val="16"/>
          <w:szCs w:val="16"/>
          <w:vertAlign w:val="superscript"/>
        </w:rPr>
        <w:t>27</w:t>
      </w:r>
      <w:r w:rsidR="00A14E5A" w:rsidRPr="008B155E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oświadczenie składa każdy współpartner – zgodnie z pkt 6.5. SWZ.  Oświadczenie składają wszystkie podmioty udostępniające zasoby na zasadach określonych w art. 118 ustawy </w:t>
      </w:r>
      <w:proofErr w:type="spellStart"/>
      <w:r w:rsidR="00A14E5A" w:rsidRPr="008B155E">
        <w:rPr>
          <w:rFonts w:ascii="Arial" w:hAnsi="Arial" w:cs="Arial"/>
          <w:sz w:val="16"/>
          <w:szCs w:val="16"/>
        </w:rPr>
        <w:t>pzp</w:t>
      </w:r>
      <w:proofErr w:type="spellEnd"/>
      <w:r w:rsidR="00A14E5A" w:rsidRPr="008B155E">
        <w:rPr>
          <w:rFonts w:ascii="Arial" w:hAnsi="Arial" w:cs="Arial"/>
          <w:sz w:val="16"/>
          <w:szCs w:val="16"/>
        </w:rPr>
        <w:t xml:space="preserve"> – zgodnie z pkt 6.4. SWZ</w:t>
      </w:r>
    </w:p>
    <w:sectPr w:rsidR="00A14E5A" w:rsidRPr="006A2A7D" w:rsidSect="00671029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538" w:right="1418" w:bottom="1618" w:left="1418" w:header="709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785B2" w14:textId="77777777" w:rsidR="005802BB" w:rsidRDefault="005802BB">
      <w:r>
        <w:separator/>
      </w:r>
    </w:p>
  </w:endnote>
  <w:endnote w:type="continuationSeparator" w:id="0">
    <w:p w14:paraId="18B468E9" w14:textId="77777777" w:rsidR="005802BB" w:rsidRDefault="0058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133EE" w14:textId="77777777" w:rsidR="00266194" w:rsidRDefault="00266194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3411F38C" w14:textId="77777777" w:rsidR="00266194" w:rsidRDefault="00266194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25FD" w14:textId="77777777" w:rsidR="00266194" w:rsidRPr="000866AF" w:rsidRDefault="00266194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4337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17818" w:type="dxa"/>
      <w:tblInd w:w="216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9286"/>
      <w:gridCol w:w="2882"/>
      <w:gridCol w:w="2792"/>
      <w:gridCol w:w="2858"/>
    </w:tblGrid>
    <w:tr w:rsidR="0048356F" w:rsidRPr="007A374B" w14:paraId="3D50CD0B" w14:textId="77777777" w:rsidTr="001A2D63">
      <w:tc>
        <w:tcPr>
          <w:tcW w:w="4428" w:type="dxa"/>
          <w:tcBorders>
            <w:top w:val="nil"/>
          </w:tcBorders>
        </w:tcPr>
        <w:p w14:paraId="09BD8409" w14:textId="7DA683E6" w:rsidR="0048356F" w:rsidRPr="007A374B" w:rsidRDefault="001A2D63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i/>
              <w:sz w:val="18"/>
              <w:szCs w:val="18"/>
            </w:rPr>
            <w:t xml:space="preserve"> </w:t>
          </w:r>
          <w:r w:rsidRPr="001A2D63">
            <w:rPr>
              <w:rFonts w:ascii="Arial" w:hAnsi="Arial" w:cs="Arial"/>
              <w:i/>
              <w:noProof/>
              <w:sz w:val="18"/>
              <w:szCs w:val="18"/>
            </w:rPr>
            <w:drawing>
              <wp:inline distT="0" distB="0" distL="0" distR="0" wp14:anchorId="52C5E834" wp14:editId="169C1A38">
                <wp:extent cx="5759450" cy="577215"/>
                <wp:effectExtent l="0" t="0" r="0" b="0"/>
                <wp:docPr id="136245858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57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28" w:type="dxa"/>
        </w:tcPr>
        <w:p w14:paraId="0800BD97" w14:textId="77777777" w:rsidR="001A2D63" w:rsidRDefault="001A2D63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  <w:p w14:paraId="04EA6552" w14:textId="77E22E84" w:rsidR="0048356F" w:rsidRPr="007874FE" w:rsidRDefault="001A2D63" w:rsidP="001A2D63">
          <w:pPr>
            <w:pStyle w:val="Stopka"/>
            <w:ind w:left="-108" w:firstLine="142"/>
            <w:jc w:val="right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 </w:t>
          </w:r>
        </w:p>
        <w:p w14:paraId="467F010B" w14:textId="77777777" w:rsidR="0048356F" w:rsidRPr="007A374B" w:rsidRDefault="0048356F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428" w:type="dxa"/>
          <w:tcMar>
            <w:left w:w="0" w:type="dxa"/>
            <w:right w:w="0" w:type="dxa"/>
          </w:tcMar>
        </w:tcPr>
        <w:p w14:paraId="7890D3A9" w14:textId="6F938761" w:rsidR="0048356F" w:rsidRPr="007A374B" w:rsidRDefault="0048356F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534" w:type="dxa"/>
          <w:tcMar>
            <w:left w:w="0" w:type="dxa"/>
            <w:right w:w="0" w:type="dxa"/>
          </w:tcMar>
        </w:tcPr>
        <w:p w14:paraId="2B5A2BD8" w14:textId="3A7CCFA5" w:rsidR="0048356F" w:rsidRPr="007A374B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5FD6F516" w14:textId="6E983AAC" w:rsidR="00266194" w:rsidRPr="00604E9E" w:rsidRDefault="00266194" w:rsidP="001A2D63">
    <w:pPr>
      <w:pStyle w:val="Stopka"/>
      <w:tabs>
        <w:tab w:val="clear" w:pos="4536"/>
        <w:tab w:val="clear" w:pos="9072"/>
        <w:tab w:val="left" w:pos="3168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FE56" w14:textId="77777777" w:rsidR="0048356F" w:rsidRDefault="0048356F" w:rsidP="004B0D8E">
    <w:pPr>
      <w:pStyle w:val="Stopka"/>
    </w:pPr>
    <w:r>
      <w:rPr>
        <w:rFonts w:ascii="Arial" w:hAnsi="Arial" w:cs="Arial"/>
        <w:sz w:val="18"/>
        <w:szCs w:val="18"/>
      </w:rPr>
      <w:t xml:space="preserve"> </w:t>
    </w:r>
  </w:p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712"/>
      <w:gridCol w:w="4250"/>
    </w:tblGrid>
    <w:tr w:rsidR="0048356F" w:rsidRPr="007874FE" w14:paraId="2660AFC4" w14:textId="77777777" w:rsidTr="00C24488">
      <w:tc>
        <w:tcPr>
          <w:tcW w:w="4712" w:type="dxa"/>
          <w:tcMar>
            <w:left w:w="0" w:type="dxa"/>
            <w:right w:w="0" w:type="dxa"/>
          </w:tcMar>
        </w:tcPr>
        <w:p w14:paraId="72A21A75" w14:textId="77777777" w:rsidR="0048356F" w:rsidRPr="007874FE" w:rsidRDefault="0048356F" w:rsidP="0048356F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bookmarkStart w:id="1" w:name="_Hlk219806192"/>
          <w:r w:rsidRPr="007874FE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4FDDE606" w14:textId="77777777" w:rsidR="0048356F" w:rsidRPr="007874FE" w:rsidRDefault="0048356F" w:rsidP="0048356F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0ECE6733" w14:textId="77777777" w:rsidR="0048356F" w:rsidRPr="007874FE" w:rsidRDefault="0048356F" w:rsidP="0048356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4250" w:type="dxa"/>
          <w:tcMar>
            <w:left w:w="0" w:type="dxa"/>
            <w:right w:w="0" w:type="dxa"/>
          </w:tcMar>
        </w:tcPr>
        <w:p w14:paraId="1F59BC09" w14:textId="77777777" w:rsidR="0048356F" w:rsidRPr="007874FE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508F7B10" w14:textId="77777777" w:rsidR="0048356F" w:rsidRPr="007874FE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7874FE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2B70EDD4" w14:textId="77777777" w:rsidR="0048356F" w:rsidRPr="007874FE" w:rsidRDefault="0048356F" w:rsidP="0048356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bookmarkEnd w:id="1"/>
  </w:tbl>
  <w:p w14:paraId="447C4F2D" w14:textId="7778C98C" w:rsidR="00266194" w:rsidRDefault="00266194" w:rsidP="004B0D8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1BCD7" w14:textId="77777777" w:rsidR="00266194" w:rsidRDefault="00266194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4C66600B" w14:textId="77777777" w:rsidR="00266194" w:rsidRDefault="00266194">
    <w:pPr>
      <w:pStyle w:val="Stopka"/>
      <w:ind w:right="360"/>
      <w:rPr>
        <w:lang w:val="en-US"/>
      </w:rPr>
    </w:pPr>
  </w:p>
  <w:p w14:paraId="1FA00EC5" w14:textId="77777777" w:rsidR="00266194" w:rsidRDefault="0026619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8ED2" w14:textId="77777777" w:rsidR="00266194" w:rsidRPr="000866AF" w:rsidRDefault="00266194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4337">
      <w:rPr>
        <w:rStyle w:val="Numerstrony"/>
        <w:rFonts w:ascii="Arial" w:hAnsi="Arial" w:cs="Arial"/>
        <w:noProof/>
        <w:sz w:val="16"/>
        <w:szCs w:val="16"/>
      </w:rPr>
      <w:t>60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712"/>
      <w:gridCol w:w="4250"/>
    </w:tblGrid>
    <w:tr w:rsidR="004C2CBB" w:rsidRPr="007874FE" w14:paraId="4AB29530" w14:textId="77777777" w:rsidTr="006D594E">
      <w:tc>
        <w:tcPr>
          <w:tcW w:w="4712" w:type="dxa"/>
          <w:tcMar>
            <w:left w:w="0" w:type="dxa"/>
            <w:right w:w="0" w:type="dxa"/>
          </w:tcMar>
        </w:tcPr>
        <w:p w14:paraId="03FBE6CE" w14:textId="77777777" w:rsidR="004C2CBB" w:rsidRPr="007874FE" w:rsidRDefault="004C2CBB" w:rsidP="004C2CBB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7874FE">
            <w:rPr>
              <w:rFonts w:ascii="Arial" w:hAnsi="Arial" w:cs="Arial"/>
              <w:i/>
              <w:sz w:val="18"/>
              <w:szCs w:val="18"/>
            </w:rPr>
            <w:t>Departament Organizacyjny - Biuro Zamówień Publicznych</w:t>
          </w:r>
        </w:p>
        <w:p w14:paraId="71D21FA2" w14:textId="77777777" w:rsidR="004C2CBB" w:rsidRPr="007874FE" w:rsidRDefault="004C2CBB" w:rsidP="004C2CBB">
          <w:pPr>
            <w:pStyle w:val="Stopka"/>
            <w:tabs>
              <w:tab w:val="clear" w:pos="4536"/>
            </w:tabs>
            <w:ind w:right="-745"/>
            <w:rPr>
              <w:rFonts w:ascii="Arial" w:hAnsi="Arial" w:cs="Arial"/>
              <w:i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ul. Stary Rynek 13, 65-067 Zielona Góra </w:t>
          </w:r>
        </w:p>
        <w:p w14:paraId="25148FE6" w14:textId="77777777" w:rsidR="004C2CBB" w:rsidRPr="007874FE" w:rsidRDefault="004C2CBB" w:rsidP="004C2CBB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  <w:lang w:val="en-US"/>
            </w:rPr>
            <w:t xml:space="preserve">tel. (+48) 68 45 64 419 </w:t>
          </w:r>
        </w:p>
      </w:tc>
      <w:tc>
        <w:tcPr>
          <w:tcW w:w="4250" w:type="dxa"/>
          <w:tcMar>
            <w:left w:w="0" w:type="dxa"/>
            <w:right w:w="0" w:type="dxa"/>
          </w:tcMar>
        </w:tcPr>
        <w:p w14:paraId="20E142BF" w14:textId="77777777" w:rsidR="004C2CBB" w:rsidRPr="007874FE" w:rsidRDefault="004C2CBB" w:rsidP="004C2CB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7CCA6B34" w14:textId="77777777" w:rsidR="004C2CBB" w:rsidRPr="007874FE" w:rsidRDefault="004C2CBB" w:rsidP="004C2CB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874FE">
            <w:rPr>
              <w:rFonts w:ascii="Arial" w:hAnsi="Arial" w:cs="Arial"/>
              <w:sz w:val="18"/>
              <w:szCs w:val="18"/>
            </w:rPr>
            <w:t xml:space="preserve">e-mail: </w:t>
          </w:r>
          <w:hyperlink r:id="rId1" w:history="1">
            <w:r w:rsidRPr="007874FE">
              <w:rPr>
                <w:rFonts w:ascii="Arial" w:hAnsi="Arial" w:cs="Arial"/>
                <w:color w:val="0000FF"/>
                <w:sz w:val="18"/>
                <w:szCs w:val="18"/>
                <w:u w:val="single"/>
                <w:lang w:val="en-US"/>
              </w:rPr>
              <w:t>zamowienia@um.zielona-gora.pl</w:t>
            </w:r>
          </w:hyperlink>
        </w:p>
        <w:p w14:paraId="7C7FB794" w14:textId="77777777" w:rsidR="004C2CBB" w:rsidRPr="007874FE" w:rsidRDefault="004C2CBB" w:rsidP="004C2CBB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14:paraId="1D2D99A5" w14:textId="77777777" w:rsidR="00266194" w:rsidRDefault="0026619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10"/>
      <w:gridCol w:w="4552"/>
    </w:tblGrid>
    <w:tr w:rsidR="00266194" w:rsidRPr="007A374B" w14:paraId="0EE3E20F" w14:textId="77777777" w:rsidTr="007E2864">
      <w:tc>
        <w:tcPr>
          <w:tcW w:w="4497" w:type="dxa"/>
          <w:tcMar>
            <w:left w:w="0" w:type="dxa"/>
            <w:right w:w="0" w:type="dxa"/>
          </w:tcMar>
        </w:tcPr>
        <w:p w14:paraId="58864A43" w14:textId="77777777" w:rsidR="00266194" w:rsidRPr="007A374B" w:rsidRDefault="00266194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Biuro Zamówień Publicznych</w:t>
          </w:r>
        </w:p>
        <w:p w14:paraId="32DBDAB6" w14:textId="77777777" w:rsidR="00266194" w:rsidRPr="007A374B" w:rsidRDefault="00266194" w:rsidP="007906EF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tel. (+48) 68 45 64 419, faks: (+48) 68 45 64 455</w:t>
          </w:r>
        </w:p>
      </w:tc>
      <w:tc>
        <w:tcPr>
          <w:tcW w:w="4605" w:type="dxa"/>
          <w:tcMar>
            <w:left w:w="0" w:type="dxa"/>
            <w:right w:w="0" w:type="dxa"/>
          </w:tcMar>
        </w:tcPr>
        <w:p w14:paraId="376240F3" w14:textId="77777777" w:rsidR="00266194" w:rsidRPr="007A374B" w:rsidRDefault="00266194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 xml:space="preserve">www.zielona-gora.pl </w:t>
          </w:r>
        </w:p>
        <w:p w14:paraId="4F627308" w14:textId="77777777" w:rsidR="00266194" w:rsidRPr="007A374B" w:rsidRDefault="00266194" w:rsidP="007906EF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  <w:r w:rsidRPr="007A374B">
            <w:rPr>
              <w:rFonts w:ascii="Arial" w:hAnsi="Arial" w:cs="Arial"/>
              <w:sz w:val="18"/>
              <w:szCs w:val="18"/>
            </w:rPr>
            <w:t>e-mail:zamowienia@um.zielona-gora.pl</w:t>
          </w:r>
        </w:p>
      </w:tc>
    </w:tr>
  </w:tbl>
  <w:p w14:paraId="57641F5B" w14:textId="77777777" w:rsidR="00266194" w:rsidRDefault="002661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61B84" w14:textId="77777777" w:rsidR="005802BB" w:rsidRDefault="005802BB">
      <w:r>
        <w:separator/>
      </w:r>
    </w:p>
  </w:footnote>
  <w:footnote w:type="continuationSeparator" w:id="0">
    <w:p w14:paraId="07C95A86" w14:textId="77777777" w:rsidR="005802BB" w:rsidRDefault="005802BB">
      <w:r>
        <w:continuationSeparator/>
      </w:r>
    </w:p>
  </w:footnote>
  <w:footnote w:id="1">
    <w:p w14:paraId="0FECD284" w14:textId="77777777" w:rsidR="00266194" w:rsidRPr="00550FBD" w:rsidRDefault="00266194" w:rsidP="0068341F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1C07">
        <w:rPr>
          <w:rFonts w:ascii="Arial" w:hAnsi="Arial" w:cs="Arial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>Dokument należy złożyć</w:t>
      </w:r>
      <w:r>
        <w:rPr>
          <w:rFonts w:ascii="Arial" w:hAnsi="Arial" w:cs="Arial"/>
          <w:color w:val="FF0000"/>
          <w:sz w:val="16"/>
          <w:szCs w:val="16"/>
        </w:rPr>
        <w:t xml:space="preserve">, pod rygorem nieważności, </w:t>
      </w:r>
      <w:r w:rsidRPr="00851810">
        <w:rPr>
          <w:rFonts w:ascii="Arial" w:hAnsi="Arial" w:cs="Arial"/>
          <w:color w:val="FF0000"/>
          <w:sz w:val="16"/>
          <w:szCs w:val="16"/>
        </w:rPr>
        <w:t xml:space="preserve">w postaci dokumentu elektronicznego podpisanego </w:t>
      </w:r>
      <w:r w:rsidRPr="00851810">
        <w:rPr>
          <w:rFonts w:ascii="Arial" w:hAnsi="Arial" w:cs="Arial"/>
          <w:color w:val="FF0000"/>
          <w:sz w:val="16"/>
          <w:szCs w:val="16"/>
          <w:u w:val="single"/>
          <w:lang w:eastAsia="en-US"/>
        </w:rPr>
        <w:t>kwalifikowanym podpisem elektronicznym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</w:t>
      </w:r>
    </w:p>
  </w:footnote>
  <w:footnote w:id="2">
    <w:p w14:paraId="0B54C881" w14:textId="77777777" w:rsidR="00266194" w:rsidRPr="00E24DFF" w:rsidRDefault="00266194" w:rsidP="0068341F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4E9CB954" w14:textId="77777777" w:rsidR="00266194" w:rsidRPr="000364BA" w:rsidRDefault="00266194" w:rsidP="00F8799D">
      <w:pPr>
        <w:pStyle w:val="Tekstprzypisudolnego"/>
        <w:ind w:left="84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mikroprzedsiębiorstwo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; </w:t>
      </w:r>
      <w:r>
        <w:rPr>
          <w:rStyle w:val="DeltaViewInsertion"/>
          <w:rFonts w:ascii="Arial" w:hAnsi="Arial" w:cs="Arial"/>
          <w:b w:val="0"/>
          <w:sz w:val="16"/>
          <w:szCs w:val="16"/>
        </w:rPr>
        <w:t>m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ałe przedsiębiorstwo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b w:val="0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b w:val="0"/>
          <w:i w:val="0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11953662" w14:textId="77777777" w:rsidR="00266194" w:rsidRPr="00830BC8" w:rsidRDefault="00266194" w:rsidP="00B567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30BC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BC8">
        <w:rPr>
          <w:rFonts w:ascii="Arial" w:hAnsi="Arial" w:cs="Arial"/>
          <w:sz w:val="16"/>
          <w:szCs w:val="16"/>
        </w:rPr>
        <w:t xml:space="preserve"> informacje podane przez Wykonawcę w pkt 2</w:t>
      </w:r>
      <w:r>
        <w:rPr>
          <w:rFonts w:ascii="Arial" w:hAnsi="Arial" w:cs="Arial"/>
          <w:sz w:val="16"/>
          <w:szCs w:val="16"/>
        </w:rPr>
        <w:t>.</w:t>
      </w:r>
      <w:r w:rsidRPr="00830BC8">
        <w:rPr>
          <w:rFonts w:ascii="Arial" w:hAnsi="Arial" w:cs="Arial"/>
          <w:sz w:val="16"/>
          <w:szCs w:val="16"/>
        </w:rPr>
        <w:t xml:space="preserve"> stanowią podstawę oceny oferty wg kryteriów określonych w pkt 30 SWZ</w:t>
      </w:r>
    </w:p>
  </w:footnote>
  <w:footnote w:id="5">
    <w:p w14:paraId="51D00FB2" w14:textId="77777777" w:rsidR="007640B8" w:rsidRPr="005819F0" w:rsidRDefault="007640B8" w:rsidP="00B567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wybrać właściwe, poprzez zaznaczenie odpowiedniego pola symbolem X</w:t>
      </w:r>
    </w:p>
  </w:footnote>
  <w:footnote w:id="6">
    <w:p w14:paraId="35F712C1" w14:textId="77777777" w:rsidR="007640B8" w:rsidRPr="005819F0" w:rsidRDefault="007640B8" w:rsidP="00B567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określić stawkę procentową</w:t>
      </w:r>
    </w:p>
  </w:footnote>
  <w:footnote w:id="7">
    <w:p w14:paraId="62974FF3" w14:textId="409A1599" w:rsidR="007640B8" w:rsidRPr="00BD004F" w:rsidRDefault="007640B8" w:rsidP="00B5679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819F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19F0">
        <w:rPr>
          <w:rFonts w:ascii="Arial" w:hAnsi="Arial" w:cs="Arial"/>
          <w:sz w:val="16"/>
          <w:szCs w:val="16"/>
        </w:rPr>
        <w:t xml:space="preserve"> przez „ustawę o VAT” należy rozumieć ustawę z dnia 11 marca 2004 r. </w:t>
      </w:r>
      <w:r w:rsidRPr="005819F0">
        <w:rPr>
          <w:rFonts w:ascii="Arial" w:hAnsi="Arial" w:cs="Arial"/>
          <w:i/>
          <w:sz w:val="16"/>
          <w:szCs w:val="16"/>
        </w:rPr>
        <w:t xml:space="preserve">o podatku od towarów i </w:t>
      </w:r>
      <w:r w:rsidRPr="00BD004F">
        <w:rPr>
          <w:rFonts w:ascii="Arial" w:hAnsi="Arial" w:cs="Arial"/>
          <w:i/>
          <w:sz w:val="16"/>
          <w:szCs w:val="16"/>
        </w:rPr>
        <w:t>usług</w:t>
      </w:r>
      <w:r w:rsidRPr="00BD004F">
        <w:rPr>
          <w:rFonts w:ascii="Arial" w:hAnsi="Arial" w:cs="Arial"/>
          <w:sz w:val="16"/>
          <w:szCs w:val="16"/>
        </w:rPr>
        <w:t xml:space="preserve"> </w:t>
      </w:r>
      <w:bookmarkStart w:id="3" w:name="_Hlk77315847"/>
      <w:r w:rsidRPr="00BD004F">
        <w:rPr>
          <w:rFonts w:ascii="Arial" w:hAnsi="Arial" w:cs="Arial"/>
          <w:sz w:val="16"/>
          <w:szCs w:val="16"/>
        </w:rPr>
        <w:t>(</w:t>
      </w:r>
      <w:bookmarkEnd w:id="3"/>
      <w:r w:rsidR="00B95002" w:rsidRPr="00B95002">
        <w:rPr>
          <w:rFonts w:ascii="Arial" w:hAnsi="Arial" w:cs="Arial"/>
          <w:sz w:val="16"/>
          <w:szCs w:val="16"/>
        </w:rPr>
        <w:t>Dz. U. z 2025 r. poz. 775</w:t>
      </w:r>
      <w:r w:rsidRPr="00B95002">
        <w:rPr>
          <w:rFonts w:ascii="Arial" w:hAnsi="Arial" w:cs="Arial"/>
          <w:sz w:val="16"/>
          <w:szCs w:val="16"/>
        </w:rPr>
        <w:t>.)</w:t>
      </w:r>
    </w:p>
  </w:footnote>
  <w:footnote w:id="8">
    <w:p w14:paraId="77AF63AE" w14:textId="77777777" w:rsidR="00266194" w:rsidRPr="00547C95" w:rsidRDefault="00266194" w:rsidP="007D73CB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>
        <w:rPr>
          <w:rFonts w:ascii="Arial" w:hAnsi="Arial" w:cs="Arial"/>
          <w:sz w:val="16"/>
          <w:szCs w:val="16"/>
        </w:rPr>
        <w:t xml:space="preserve">cały pkt 5 </w:t>
      </w:r>
      <w:r w:rsidRPr="00547C95">
        <w:rPr>
          <w:rFonts w:ascii="Arial" w:hAnsi="Arial" w:cs="Arial"/>
          <w:sz w:val="16"/>
          <w:szCs w:val="16"/>
        </w:rPr>
        <w:t>jeżeli nie dotyczy</w:t>
      </w:r>
    </w:p>
  </w:footnote>
  <w:footnote w:id="9">
    <w:p w14:paraId="1E900DCA" w14:textId="77777777" w:rsidR="00266194" w:rsidRPr="00547C95" w:rsidRDefault="00266194" w:rsidP="007D73CB">
      <w:pPr>
        <w:pStyle w:val="Tekstprzypisudolnego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spośród wymienionych w pkt 5.1. SWZ </w:t>
      </w:r>
    </w:p>
  </w:footnote>
  <w:footnote w:id="10">
    <w:p w14:paraId="176DB05D" w14:textId="77777777" w:rsidR="00266194" w:rsidRPr="00CF31BD" w:rsidRDefault="00266194" w:rsidP="00F8799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Skreślić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11">
    <w:p w14:paraId="6613992E" w14:textId="77777777" w:rsidR="00266194" w:rsidRDefault="00266194" w:rsidP="00F8799D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CC66" w14:textId="62B8B773" w:rsidR="00874195" w:rsidRDefault="00643A66" w:rsidP="0087419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  <w:r>
      <w:rPr>
        <w:noProof/>
      </w:rPr>
      <w:drawing>
        <wp:inline distT="0" distB="0" distL="0" distR="0" wp14:anchorId="6362A2D2" wp14:editId="5A0D4FA5">
          <wp:extent cx="2925841" cy="885524"/>
          <wp:effectExtent l="0" t="0" r="8255" b="0"/>
          <wp:docPr id="1599244013" name="Grafik 23" descr="Logo Programu Współpracy INTERREG VI A  Brandenburgia – Polska 2021-2027. Logo zawiera flagę Unii Europejskiej, informację o współfinansowaniu przez Unię Europejską oraz słowa: Interreg, Brandenburg oraz Polska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572" cy="9023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E858CC" w14:textId="30CDF3EC" w:rsidR="00266194" w:rsidRDefault="00266194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r w:rsidRPr="00FD135D">
      <w:rPr>
        <w:rFonts w:ascii="Arial" w:hAnsi="Arial" w:cs="Arial"/>
        <w:sz w:val="18"/>
        <w:szCs w:val="16"/>
      </w:rPr>
      <w:t>DO-ZP.271.</w:t>
    </w:r>
    <w:r w:rsidR="00643A66">
      <w:rPr>
        <w:rFonts w:ascii="Arial" w:hAnsi="Arial" w:cs="Arial"/>
        <w:sz w:val="18"/>
        <w:szCs w:val="16"/>
      </w:rPr>
      <w:t>13</w:t>
    </w:r>
    <w:r w:rsidR="00F61A5C">
      <w:rPr>
        <w:rFonts w:ascii="Arial" w:hAnsi="Arial" w:cs="Arial"/>
        <w:sz w:val="18"/>
        <w:szCs w:val="16"/>
      </w:rPr>
      <w:t>.6</w:t>
    </w:r>
    <w:r w:rsidRPr="00FD135D">
      <w:rPr>
        <w:rFonts w:ascii="Arial" w:hAnsi="Arial" w:cs="Arial"/>
        <w:sz w:val="18"/>
        <w:szCs w:val="16"/>
      </w:rPr>
      <w:t>.</w:t>
    </w:r>
    <w:r w:rsidR="00D056CB">
      <w:rPr>
        <w:rFonts w:ascii="Arial" w:hAnsi="Arial" w:cs="Arial"/>
        <w:sz w:val="18"/>
        <w:szCs w:val="16"/>
      </w:rPr>
      <w:t>202</w:t>
    </w:r>
    <w:r w:rsidR="00874195">
      <w:rPr>
        <w:rFonts w:ascii="Arial" w:hAnsi="Arial" w:cs="Arial"/>
        <w:sz w:val="18"/>
        <w:szCs w:val="16"/>
      </w:rPr>
      <w:t>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 w:rsidR="00874195">
      <w:rPr>
        <w:rFonts w:ascii="Arial Narrow" w:hAnsi="Arial Narrow"/>
        <w:b/>
        <w:i/>
      </w:rPr>
      <w:t xml:space="preserve">                             </w:t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3B26D" w14:textId="77777777" w:rsidR="001A12F7" w:rsidRDefault="001A12F7" w:rsidP="001A12F7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r w:rsidRPr="00FD135D">
      <w:rPr>
        <w:rFonts w:ascii="Arial" w:hAnsi="Arial" w:cs="Arial"/>
        <w:sz w:val="18"/>
        <w:szCs w:val="16"/>
      </w:rPr>
      <w:t>DO-ZP.271.</w:t>
    </w:r>
    <w:r>
      <w:rPr>
        <w:rFonts w:ascii="Arial" w:hAnsi="Arial" w:cs="Arial"/>
        <w:sz w:val="18"/>
        <w:szCs w:val="16"/>
      </w:rPr>
      <w:t>13.6</w:t>
    </w:r>
    <w:r w:rsidRPr="00FD135D">
      <w:rPr>
        <w:rFonts w:ascii="Arial" w:hAnsi="Arial" w:cs="Arial"/>
        <w:sz w:val="18"/>
        <w:szCs w:val="16"/>
      </w:rPr>
      <w:t>.</w:t>
    </w:r>
    <w:r>
      <w:rPr>
        <w:rFonts w:ascii="Arial" w:hAnsi="Arial" w:cs="Arial"/>
        <w:sz w:val="18"/>
        <w:szCs w:val="16"/>
      </w:rPr>
      <w:t>2026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                </w:t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   </w:t>
    </w:r>
  </w:p>
  <w:p w14:paraId="16859906" w14:textId="77777777" w:rsidR="00266194" w:rsidRPr="001A12F7" w:rsidRDefault="00266194" w:rsidP="001A12F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DF1F2" w14:textId="751B86BC" w:rsidR="00F452A6" w:rsidRDefault="00DD0E3A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  <w:szCs w:val="16"/>
      </w:rPr>
    </w:pPr>
    <w:r>
      <w:rPr>
        <w:rFonts w:ascii="Arial" w:hAnsi="Arial" w:cs="Arial"/>
        <w:sz w:val="18"/>
        <w:szCs w:val="16"/>
      </w:rPr>
      <w:t xml:space="preserve">   </w:t>
    </w:r>
    <w:r w:rsidR="00F452A6">
      <w:rPr>
        <w:noProof/>
      </w:rPr>
      <w:drawing>
        <wp:inline distT="0" distB="0" distL="0" distR="0" wp14:anchorId="5D86936D" wp14:editId="0ED2983D">
          <wp:extent cx="2925841" cy="885524"/>
          <wp:effectExtent l="0" t="0" r="8255" b="0"/>
          <wp:docPr id="1921242776" name="Grafik 23" descr="Logo Programu Współpracy INTERREG VI A  Brandenburgia – Polska 2021-2027. Logo zawiera flagę Unii Europejskiej, informację o współfinansowaniu przez Unię Europejską oraz słowa: Interreg, Brandenburg oraz Polska. 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572" cy="9023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C37F44" w14:textId="52358CBA" w:rsidR="00266194" w:rsidRPr="001438DE" w:rsidRDefault="00266194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  <w:r w:rsidRPr="001D61D2">
      <w:rPr>
        <w:rFonts w:ascii="Arial" w:hAnsi="Arial" w:cs="Arial"/>
        <w:sz w:val="18"/>
        <w:szCs w:val="16"/>
      </w:rPr>
      <w:t>DO-ZP.</w:t>
    </w:r>
    <w:r w:rsidRPr="00C06A9D">
      <w:rPr>
        <w:rFonts w:ascii="Arial" w:hAnsi="Arial" w:cs="Arial"/>
        <w:sz w:val="18"/>
        <w:szCs w:val="16"/>
      </w:rPr>
      <w:t>271.</w:t>
    </w:r>
    <w:r w:rsidR="0020341C">
      <w:rPr>
        <w:rFonts w:ascii="Arial" w:hAnsi="Arial" w:cs="Arial"/>
        <w:sz w:val="18"/>
        <w:szCs w:val="16"/>
      </w:rPr>
      <w:t>13</w:t>
    </w:r>
    <w:r w:rsidR="00A93A30">
      <w:rPr>
        <w:rFonts w:ascii="Arial" w:hAnsi="Arial" w:cs="Arial"/>
        <w:sz w:val="18"/>
        <w:szCs w:val="16"/>
      </w:rPr>
      <w:t>.6</w:t>
    </w:r>
    <w:r w:rsidRPr="00C06A9D">
      <w:rPr>
        <w:rFonts w:ascii="Arial" w:hAnsi="Arial" w:cs="Arial"/>
        <w:sz w:val="18"/>
        <w:szCs w:val="16"/>
      </w:rPr>
      <w:t>.202</w:t>
    </w:r>
    <w:r w:rsidR="00CB08C7">
      <w:rPr>
        <w:rFonts w:ascii="Arial" w:hAnsi="Arial" w:cs="Arial"/>
        <w:sz w:val="18"/>
        <w:szCs w:val="16"/>
      </w:rPr>
      <w:t>6</w:t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</w:t>
    </w:r>
    <w:r w:rsidRPr="001D61D2">
      <w:rPr>
        <w:rFonts w:ascii="Arial" w:hAnsi="Arial" w:cs="Arial"/>
        <w:i/>
        <w:sz w:val="18"/>
      </w:rPr>
      <w:t>Specyfikacja Warunków Zamówienia</w:t>
    </w:r>
    <w:r w:rsidRPr="001438DE">
      <w:rPr>
        <w:rFonts w:ascii="Arial" w:hAnsi="Arial" w:cs="Arial"/>
        <w:sz w:val="18"/>
      </w:rPr>
      <w:t xml:space="preserve">   </w:t>
    </w:r>
    <w:r w:rsidR="00DD0E3A">
      <w:rPr>
        <w:rFonts w:ascii="Arial" w:hAnsi="Arial" w:cs="Arial"/>
        <w:sz w:val="18"/>
      </w:rPr>
      <w:t xml:space="preserve"> </w:t>
    </w:r>
    <w:r w:rsidRPr="001438DE">
      <w:rPr>
        <w:rFonts w:ascii="Arial" w:hAnsi="Arial" w:cs="Arial"/>
        <w:sz w:val="18"/>
      </w:rPr>
      <w:t xml:space="preserve">   </w:t>
    </w:r>
  </w:p>
  <w:p w14:paraId="3192B534" w14:textId="77777777" w:rsidR="00266194" w:rsidRDefault="0026619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54" w:type="dxa"/>
      <w:jc w:val="center"/>
      <w:tblLook w:val="01E0" w:firstRow="1" w:lastRow="1" w:firstColumn="1" w:lastColumn="1" w:noHBand="0" w:noVBand="0"/>
    </w:tblPr>
    <w:tblGrid>
      <w:gridCol w:w="1452"/>
      <w:gridCol w:w="4680"/>
      <w:gridCol w:w="3522"/>
    </w:tblGrid>
    <w:tr w:rsidR="00266194" w14:paraId="5B1B4F96" w14:textId="77777777" w:rsidTr="00145976">
      <w:trPr>
        <w:cantSplit/>
        <w:trHeight w:val="898"/>
        <w:jc w:val="center"/>
      </w:trPr>
      <w:tc>
        <w:tcPr>
          <w:tcW w:w="1452" w:type="dxa"/>
          <w:vMerge w:val="restart"/>
          <w:tcMar>
            <w:left w:w="0" w:type="dxa"/>
            <w:right w:w="0" w:type="dxa"/>
          </w:tcMar>
          <w:vAlign w:val="center"/>
        </w:tcPr>
        <w:p w14:paraId="2A5F929F" w14:textId="77777777" w:rsidR="00266194" w:rsidRDefault="00266194" w:rsidP="002415EA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23E6B61D" wp14:editId="64E52BF5">
                <wp:extent cx="857250" cy="1028700"/>
                <wp:effectExtent l="0" t="0" r="0" b="0"/>
                <wp:docPr id="2" name="Obraz 2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02" w:type="dxa"/>
          <w:gridSpan w:val="2"/>
        </w:tcPr>
        <w:p w14:paraId="2F88A120" w14:textId="77777777" w:rsidR="00266194" w:rsidRDefault="00266194" w:rsidP="002415EA">
          <w:pPr>
            <w:jc w:val="center"/>
            <w:rPr>
              <w:rFonts w:ascii="Arial" w:hAnsi="Arial" w:cs="Arial"/>
              <w:b/>
              <w:caps/>
              <w:sz w:val="4"/>
            </w:rPr>
          </w:pPr>
        </w:p>
        <w:p w14:paraId="279A076B" w14:textId="77777777" w:rsidR="00266194" w:rsidRDefault="00266194" w:rsidP="002415EA">
          <w:pPr>
            <w:spacing w:before="120"/>
            <w:rPr>
              <w:rFonts w:ascii="Arial" w:hAnsi="Arial" w:cs="Arial"/>
              <w:b/>
              <w:sz w:val="26"/>
            </w:rPr>
          </w:pPr>
          <w:r>
            <w:rPr>
              <w:rFonts w:ascii="Arial" w:hAnsi="Arial" w:cs="Arial"/>
              <w:b/>
              <w:caps/>
              <w:sz w:val="26"/>
            </w:rPr>
            <w:t>Prezydent</w:t>
          </w:r>
          <w:r>
            <w:rPr>
              <w:rFonts w:ascii="Arial" w:hAnsi="Arial" w:cs="Arial"/>
              <w:b/>
              <w:sz w:val="26"/>
            </w:rPr>
            <w:t xml:space="preserve"> MIASTA ZIELONA GÓRA</w:t>
          </w:r>
        </w:p>
      </w:tc>
    </w:tr>
    <w:tr w:rsidR="00266194" w14:paraId="4B445907" w14:textId="77777777" w:rsidTr="00145976">
      <w:trPr>
        <w:cantSplit/>
        <w:trHeight w:val="694"/>
        <w:jc w:val="center"/>
      </w:trPr>
      <w:tc>
        <w:tcPr>
          <w:tcW w:w="1452" w:type="dxa"/>
          <w:vMerge/>
          <w:tcBorders>
            <w:top w:val="single" w:sz="4" w:space="0" w:color="auto"/>
          </w:tcBorders>
        </w:tcPr>
        <w:p w14:paraId="41C924C7" w14:textId="77777777" w:rsidR="00266194" w:rsidRDefault="00266194" w:rsidP="002415EA">
          <w:pPr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4680" w:type="dxa"/>
        </w:tcPr>
        <w:p w14:paraId="5C94C6B9" w14:textId="77777777" w:rsidR="00266194" w:rsidRDefault="00266194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ul. Podgórna 22</w:t>
          </w:r>
        </w:p>
        <w:p w14:paraId="52989EA4" w14:textId="77777777" w:rsidR="00266194" w:rsidRDefault="00266194" w:rsidP="002415EA">
          <w:pPr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65- 424 Zielona Góra</w:t>
          </w:r>
        </w:p>
        <w:p w14:paraId="440AE7F3" w14:textId="77777777" w:rsidR="00266194" w:rsidRDefault="00266194" w:rsidP="002415EA">
          <w:pPr>
            <w:rPr>
              <w:rFonts w:ascii="Arial" w:hAnsi="Arial" w:cs="Arial"/>
              <w:b/>
              <w:caps/>
              <w:sz w:val="16"/>
            </w:rPr>
          </w:pPr>
        </w:p>
      </w:tc>
      <w:tc>
        <w:tcPr>
          <w:tcW w:w="3522" w:type="dxa"/>
          <w:tcMar>
            <w:right w:w="0" w:type="dxa"/>
          </w:tcMar>
        </w:tcPr>
        <w:p w14:paraId="71711E1B" w14:textId="77777777" w:rsidR="00266194" w:rsidRDefault="00266194" w:rsidP="002415EA">
          <w:pPr>
            <w:jc w:val="right"/>
            <w:rPr>
              <w:rFonts w:ascii="Arial" w:hAnsi="Arial" w:cs="Arial"/>
              <w:sz w:val="18"/>
            </w:rPr>
          </w:pPr>
        </w:p>
        <w:p w14:paraId="1B9CE0EE" w14:textId="77777777" w:rsidR="00266194" w:rsidRDefault="00266194" w:rsidP="002415EA">
          <w:pPr>
            <w:jc w:val="right"/>
            <w:rPr>
              <w:rFonts w:ascii="Arial" w:hAnsi="Arial" w:cs="Arial"/>
              <w:sz w:val="18"/>
            </w:rPr>
          </w:pPr>
        </w:p>
        <w:p w14:paraId="6C6DCC52" w14:textId="77777777" w:rsidR="00266194" w:rsidRDefault="00266194" w:rsidP="002415EA">
          <w:pPr>
            <w:ind w:right="131"/>
            <w:jc w:val="right"/>
            <w:rPr>
              <w:rFonts w:ascii="Arial" w:hAnsi="Arial" w:cs="Arial"/>
              <w:sz w:val="18"/>
            </w:rPr>
          </w:pPr>
        </w:p>
      </w:tc>
    </w:tr>
  </w:tbl>
  <w:p w14:paraId="18184979" w14:textId="77777777" w:rsidR="00266194" w:rsidRDefault="00266194" w:rsidP="007906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F4C4A4B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</w:abstractNum>
  <w:abstractNum w:abstractNumId="3" w15:restartNumberingAfterBreak="0">
    <w:nsid w:val="00000007"/>
    <w:multiLevelType w:val="singleLevel"/>
    <w:tmpl w:val="798EA44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trike w:val="0"/>
        <w:sz w:val="20"/>
        <w:szCs w:val="20"/>
      </w:rPr>
    </w:lvl>
  </w:abstractNum>
  <w:abstractNum w:abstractNumId="4" w15:restartNumberingAfterBreak="0">
    <w:nsid w:val="00000008"/>
    <w:multiLevelType w:val="singleLevel"/>
    <w:tmpl w:val="00000008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5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A"/>
    <w:multiLevelType w:val="singleLevel"/>
    <w:tmpl w:val="0000000A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  <w:sz w:val="20"/>
        <w:szCs w:val="20"/>
      </w:rPr>
    </w:lvl>
  </w:abstractNum>
  <w:abstractNum w:abstractNumId="7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8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9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F"/>
    <w:multiLevelType w:val="singleLevel"/>
    <w:tmpl w:val="0000000F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1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</w:abstractNum>
  <w:abstractNum w:abstractNumId="13" w15:restartNumberingAfterBreak="0">
    <w:nsid w:val="00000012"/>
    <w:multiLevelType w:val="singleLevel"/>
    <w:tmpl w:val="00000012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5" w15:restartNumberingAfterBreak="0">
    <w:nsid w:val="00000014"/>
    <w:multiLevelType w:val="single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16" w15:restartNumberingAfterBreak="0">
    <w:nsid w:val="00000015"/>
    <w:multiLevelType w:val="single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18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9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0" w15:restartNumberingAfterBreak="0">
    <w:nsid w:val="006E30F0"/>
    <w:multiLevelType w:val="hybridMultilevel"/>
    <w:tmpl w:val="3A6A74E8"/>
    <w:lvl w:ilvl="0" w:tplc="D9C6F87A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851955"/>
    <w:multiLevelType w:val="hybridMultilevel"/>
    <w:tmpl w:val="311A0F7A"/>
    <w:lvl w:ilvl="0" w:tplc="C50CDE1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2AA53D8"/>
    <w:multiLevelType w:val="hybridMultilevel"/>
    <w:tmpl w:val="EC1CA04E"/>
    <w:lvl w:ilvl="0" w:tplc="20E2C93A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728C06B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3F20251"/>
    <w:multiLevelType w:val="hybridMultilevel"/>
    <w:tmpl w:val="752A37A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E668CA"/>
    <w:multiLevelType w:val="hybridMultilevel"/>
    <w:tmpl w:val="A7BC8A76"/>
    <w:lvl w:ilvl="0" w:tplc="86BC3DC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0FF71C91"/>
    <w:multiLevelType w:val="hybridMultilevel"/>
    <w:tmpl w:val="1F5A300C"/>
    <w:lvl w:ilvl="0" w:tplc="1A8CB86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8BD63B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043060A"/>
    <w:multiLevelType w:val="hybridMultilevel"/>
    <w:tmpl w:val="AA54F6E2"/>
    <w:lvl w:ilvl="0" w:tplc="728C06BA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6EB6DD5"/>
    <w:multiLevelType w:val="multilevel"/>
    <w:tmpl w:val="9D7E6C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3)"/>
      <w:lvlJc w:val="left"/>
      <w:pPr>
        <w:ind w:left="360" w:hanging="36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AB42B00"/>
    <w:multiLevelType w:val="hybridMultilevel"/>
    <w:tmpl w:val="74BE202E"/>
    <w:lvl w:ilvl="0" w:tplc="852670F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DE285D1E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1D742555"/>
    <w:multiLevelType w:val="hybridMultilevel"/>
    <w:tmpl w:val="17C684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1F203CED"/>
    <w:multiLevelType w:val="hybridMultilevel"/>
    <w:tmpl w:val="905A6C16"/>
    <w:lvl w:ilvl="0" w:tplc="B5C4C9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643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542A7C">
      <w:start w:val="2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24E52BF7"/>
    <w:multiLevelType w:val="hybridMultilevel"/>
    <w:tmpl w:val="43C8C4A2"/>
    <w:lvl w:ilvl="0" w:tplc="1286169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E85D0B"/>
    <w:multiLevelType w:val="hybridMultilevel"/>
    <w:tmpl w:val="E8603A84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38C2F8A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7">
      <w:start w:val="1"/>
      <w:numFmt w:val="lowerLetter"/>
      <w:lvlText w:val="%5)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6B11467"/>
    <w:multiLevelType w:val="hybridMultilevel"/>
    <w:tmpl w:val="FB4C536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BD583A"/>
    <w:multiLevelType w:val="hybridMultilevel"/>
    <w:tmpl w:val="6CEE63EA"/>
    <w:lvl w:ilvl="0" w:tplc="E3B89F0E">
      <w:start w:val="1"/>
      <w:numFmt w:val="lowerLetter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993225D"/>
    <w:multiLevelType w:val="hybridMultilevel"/>
    <w:tmpl w:val="7CB4A970"/>
    <w:lvl w:ilvl="0" w:tplc="C0BEE0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0" w15:restartNumberingAfterBreak="0">
    <w:nsid w:val="2EB173F7"/>
    <w:multiLevelType w:val="hybridMultilevel"/>
    <w:tmpl w:val="CD444A3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C1E1459"/>
    <w:multiLevelType w:val="hybridMultilevel"/>
    <w:tmpl w:val="BDEEF2A0"/>
    <w:lvl w:ilvl="0" w:tplc="CE68F8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B103E5"/>
    <w:multiLevelType w:val="hybridMultilevel"/>
    <w:tmpl w:val="43963906"/>
    <w:lvl w:ilvl="0" w:tplc="E318C6F6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B35D16"/>
    <w:multiLevelType w:val="multilevel"/>
    <w:tmpl w:val="173E08B2"/>
    <w:lvl w:ilvl="0">
      <w:start w:val="1"/>
      <w:numFmt w:val="decimal"/>
      <w:lvlText w:val="%1)"/>
      <w:lvlJc w:val="left"/>
      <w:pPr>
        <w:ind w:left="495" w:hanging="495"/>
      </w:pPr>
      <w:rPr>
        <w:rFonts w:hint="default"/>
        <w:b w:val="0"/>
        <w:bCs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DAC1D18"/>
    <w:multiLevelType w:val="hybridMultilevel"/>
    <w:tmpl w:val="0A22013C"/>
    <w:lvl w:ilvl="0" w:tplc="FFFFFFFF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1650B6D"/>
    <w:multiLevelType w:val="hybridMultilevel"/>
    <w:tmpl w:val="94C8605E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30732F4"/>
    <w:multiLevelType w:val="hybridMultilevel"/>
    <w:tmpl w:val="A81CDC1A"/>
    <w:lvl w:ilvl="0" w:tplc="6700C99E">
      <w:start w:val="1"/>
      <w:numFmt w:val="decimal"/>
      <w:lvlText w:val="%1)"/>
      <w:lvlJc w:val="left"/>
      <w:pPr>
        <w:tabs>
          <w:tab w:val="num" w:pos="1734"/>
        </w:tabs>
        <w:ind w:left="1734" w:hanging="60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1" w15:restartNumberingAfterBreak="0">
    <w:nsid w:val="43A60CE7"/>
    <w:multiLevelType w:val="hybridMultilevel"/>
    <w:tmpl w:val="3A24CC48"/>
    <w:lvl w:ilvl="0" w:tplc="953A4B4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E97269"/>
    <w:multiLevelType w:val="hybridMultilevel"/>
    <w:tmpl w:val="D7FEC236"/>
    <w:lvl w:ilvl="0" w:tplc="4DC4DD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45AB7317"/>
    <w:multiLevelType w:val="hybridMultilevel"/>
    <w:tmpl w:val="01427C10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F07800">
      <w:start w:val="1"/>
      <w:numFmt w:val="decimal"/>
      <w:lvlText w:val="%4)"/>
      <w:lvlJc w:val="left"/>
      <w:pPr>
        <w:ind w:left="7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6D21A1B"/>
    <w:multiLevelType w:val="hybridMultilevel"/>
    <w:tmpl w:val="74BE202E"/>
    <w:lvl w:ilvl="0" w:tplc="852670F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DE285D1E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49AE5C74"/>
    <w:multiLevelType w:val="hybridMultilevel"/>
    <w:tmpl w:val="47A876FC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8" w15:restartNumberingAfterBreak="0">
    <w:nsid w:val="49C95727"/>
    <w:multiLevelType w:val="hybridMultilevel"/>
    <w:tmpl w:val="6BAC1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A09789A"/>
    <w:multiLevelType w:val="hybridMultilevel"/>
    <w:tmpl w:val="E22C5BDE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70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C8E17BD"/>
    <w:multiLevelType w:val="hybridMultilevel"/>
    <w:tmpl w:val="DA64D3A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E4F6258"/>
    <w:multiLevelType w:val="hybridMultilevel"/>
    <w:tmpl w:val="08621B20"/>
    <w:lvl w:ilvl="0" w:tplc="DC9614A8">
      <w:start w:val="4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5D5B6D"/>
    <w:multiLevelType w:val="hybridMultilevel"/>
    <w:tmpl w:val="752A37A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5446B40"/>
    <w:multiLevelType w:val="hybridMultilevel"/>
    <w:tmpl w:val="D01EBF1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81C0421"/>
    <w:multiLevelType w:val="hybridMultilevel"/>
    <w:tmpl w:val="FCEED20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FFFFFFFF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8A57DE7"/>
    <w:multiLevelType w:val="hybridMultilevel"/>
    <w:tmpl w:val="C8281A0E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90C5D37"/>
    <w:multiLevelType w:val="multilevel"/>
    <w:tmpl w:val="8CA8914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9" w15:restartNumberingAfterBreak="0">
    <w:nsid w:val="5A5B0CE5"/>
    <w:multiLevelType w:val="hybridMultilevel"/>
    <w:tmpl w:val="FAB209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C778B5"/>
    <w:multiLevelType w:val="hybridMultilevel"/>
    <w:tmpl w:val="FAB209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69A070C0"/>
    <w:multiLevelType w:val="hybridMultilevel"/>
    <w:tmpl w:val="5B6CB4DC"/>
    <w:lvl w:ilvl="0" w:tplc="555E8BC2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5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E3E1056"/>
    <w:multiLevelType w:val="hybridMultilevel"/>
    <w:tmpl w:val="E5E2D62E"/>
    <w:lvl w:ilvl="0" w:tplc="11A2E216">
      <w:start w:val="11"/>
      <w:numFmt w:val="decimal"/>
      <w:lvlText w:val="%1."/>
      <w:lvlJc w:val="left"/>
      <w:pPr>
        <w:ind w:left="23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0AD6394"/>
    <w:multiLevelType w:val="multilevel"/>
    <w:tmpl w:val="F02A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1B03705"/>
    <w:multiLevelType w:val="hybridMultilevel"/>
    <w:tmpl w:val="6D0AA21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1" w15:restartNumberingAfterBreak="0">
    <w:nsid w:val="71CD0823"/>
    <w:multiLevelType w:val="hybridMultilevel"/>
    <w:tmpl w:val="E3F265EA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2" w15:restartNumberingAfterBreak="0">
    <w:nsid w:val="73361F2A"/>
    <w:multiLevelType w:val="hybridMultilevel"/>
    <w:tmpl w:val="EB5AA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94" w15:restartNumberingAfterBreak="0">
    <w:nsid w:val="745E7D84"/>
    <w:multiLevelType w:val="hybridMultilevel"/>
    <w:tmpl w:val="7C983B66"/>
    <w:lvl w:ilvl="0" w:tplc="04150017">
      <w:start w:val="1"/>
      <w:numFmt w:val="lowerLetter"/>
      <w:lvlText w:val="%1)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95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CC01239"/>
    <w:multiLevelType w:val="hybridMultilevel"/>
    <w:tmpl w:val="97D8AEA0"/>
    <w:lvl w:ilvl="0" w:tplc="04150011">
      <w:start w:val="1"/>
      <w:numFmt w:val="decimal"/>
      <w:lvlText w:val="%1)"/>
      <w:lvlJc w:val="left"/>
      <w:pPr>
        <w:ind w:left="612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8" w15:restartNumberingAfterBreak="0">
    <w:nsid w:val="7FD018FC"/>
    <w:multiLevelType w:val="hybridMultilevel"/>
    <w:tmpl w:val="2D4AD9B0"/>
    <w:lvl w:ilvl="0" w:tplc="FFFFFFFF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FD01E55"/>
    <w:multiLevelType w:val="multilevel"/>
    <w:tmpl w:val="6832A6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3049438">
    <w:abstractNumId w:val="40"/>
  </w:num>
  <w:num w:numId="2" w16cid:durableId="227230199">
    <w:abstractNumId w:val="36"/>
  </w:num>
  <w:num w:numId="3" w16cid:durableId="461077725">
    <w:abstractNumId w:val="85"/>
  </w:num>
  <w:num w:numId="4" w16cid:durableId="1271936223">
    <w:abstractNumId w:val="31"/>
  </w:num>
  <w:num w:numId="5" w16cid:durableId="972491466">
    <w:abstractNumId w:val="22"/>
  </w:num>
  <w:num w:numId="6" w16cid:durableId="1619096054">
    <w:abstractNumId w:val="27"/>
  </w:num>
  <w:num w:numId="7" w16cid:durableId="233395501">
    <w:abstractNumId w:val="34"/>
  </w:num>
  <w:num w:numId="8" w16cid:durableId="886988120">
    <w:abstractNumId w:val="88"/>
  </w:num>
  <w:num w:numId="9" w16cid:durableId="696665360">
    <w:abstractNumId w:val="42"/>
  </w:num>
  <w:num w:numId="10" w16cid:durableId="904412797">
    <w:abstractNumId w:val="44"/>
  </w:num>
  <w:num w:numId="11" w16cid:durableId="1385300218">
    <w:abstractNumId w:val="28"/>
  </w:num>
  <w:num w:numId="12" w16cid:durableId="976841454">
    <w:abstractNumId w:val="83"/>
  </w:num>
  <w:num w:numId="13" w16cid:durableId="550389489">
    <w:abstractNumId w:val="95"/>
  </w:num>
  <w:num w:numId="14" w16cid:durableId="1372148915">
    <w:abstractNumId w:val="60"/>
  </w:num>
  <w:num w:numId="15" w16cid:durableId="28989757">
    <w:abstractNumId w:val="51"/>
  </w:num>
  <w:num w:numId="16" w16cid:durableId="2028829789">
    <w:abstractNumId w:val="58"/>
  </w:num>
  <w:num w:numId="17" w16cid:durableId="1389836424">
    <w:abstractNumId w:val="41"/>
  </w:num>
  <w:num w:numId="18" w16cid:durableId="2094625654">
    <w:abstractNumId w:val="76"/>
  </w:num>
  <w:num w:numId="19" w16cid:durableId="638269776">
    <w:abstractNumId w:val="35"/>
  </w:num>
  <w:num w:numId="20" w16cid:durableId="1284000517">
    <w:abstractNumId w:val="86"/>
  </w:num>
  <w:num w:numId="21" w16cid:durableId="589628822">
    <w:abstractNumId w:val="66"/>
  </w:num>
  <w:num w:numId="22" w16cid:durableId="1424716459">
    <w:abstractNumId w:val="78"/>
  </w:num>
  <w:num w:numId="23" w16cid:durableId="786704226">
    <w:abstractNumId w:val="63"/>
  </w:num>
  <w:num w:numId="24" w16cid:durableId="214701027">
    <w:abstractNumId w:val="39"/>
  </w:num>
  <w:num w:numId="25" w16cid:durableId="1208493198">
    <w:abstractNumId w:val="46"/>
  </w:num>
  <w:num w:numId="26" w16cid:durableId="853811320">
    <w:abstractNumId w:val="30"/>
  </w:num>
  <w:num w:numId="27" w16cid:durableId="1991590698">
    <w:abstractNumId w:val="64"/>
  </w:num>
  <w:num w:numId="28" w16cid:durableId="216861020">
    <w:abstractNumId w:val="81"/>
  </w:num>
  <w:num w:numId="29" w16cid:durableId="1672756147">
    <w:abstractNumId w:val="24"/>
  </w:num>
  <w:num w:numId="30" w16cid:durableId="249774385">
    <w:abstractNumId w:val="61"/>
  </w:num>
  <w:num w:numId="31" w16cid:durableId="1926380234">
    <w:abstractNumId w:val="49"/>
  </w:num>
  <w:num w:numId="32" w16cid:durableId="802960869">
    <w:abstractNumId w:val="80"/>
  </w:num>
  <w:num w:numId="33" w16cid:durableId="813259282">
    <w:abstractNumId w:val="32"/>
  </w:num>
  <w:num w:numId="34" w16cid:durableId="1816025886">
    <w:abstractNumId w:val="93"/>
  </w:num>
  <w:num w:numId="35" w16cid:durableId="197013794">
    <w:abstractNumId w:val="52"/>
  </w:num>
  <w:num w:numId="36" w16cid:durableId="1045913035">
    <w:abstractNumId w:val="59"/>
  </w:num>
  <w:num w:numId="37" w16cid:durableId="174541580">
    <w:abstractNumId w:val="55"/>
  </w:num>
  <w:num w:numId="38" w16cid:durableId="363142017">
    <w:abstractNumId w:val="96"/>
  </w:num>
  <w:num w:numId="39" w16cid:durableId="1154106446">
    <w:abstractNumId w:val="33"/>
  </w:num>
  <w:num w:numId="40" w16cid:durableId="318844481">
    <w:abstractNumId w:val="70"/>
  </w:num>
  <w:num w:numId="41" w16cid:durableId="1843546551">
    <w:abstractNumId w:val="23"/>
  </w:num>
  <w:num w:numId="42" w16cid:durableId="1062368334">
    <w:abstractNumId w:val="87"/>
  </w:num>
  <w:num w:numId="43" w16cid:durableId="16808800">
    <w:abstractNumId w:val="48"/>
  </w:num>
  <w:num w:numId="44" w16cid:durableId="1657684830">
    <w:abstractNumId w:val="67"/>
  </w:num>
  <w:num w:numId="45" w16cid:durableId="1353140953">
    <w:abstractNumId w:val="99"/>
  </w:num>
  <w:num w:numId="46" w16cid:durableId="679433899">
    <w:abstractNumId w:val="77"/>
  </w:num>
  <w:num w:numId="47" w16cid:durableId="1712025638">
    <w:abstractNumId w:val="29"/>
  </w:num>
  <w:num w:numId="48" w16cid:durableId="922954951">
    <w:abstractNumId w:val="45"/>
  </w:num>
  <w:num w:numId="49" w16cid:durableId="2004746669">
    <w:abstractNumId w:val="73"/>
  </w:num>
  <w:num w:numId="50" w16cid:durableId="1617176726">
    <w:abstractNumId w:val="71"/>
  </w:num>
  <w:num w:numId="51" w16cid:durableId="436678463">
    <w:abstractNumId w:val="90"/>
  </w:num>
  <w:num w:numId="52" w16cid:durableId="1593052585">
    <w:abstractNumId w:val="57"/>
  </w:num>
  <w:num w:numId="53" w16cid:durableId="2089762911">
    <w:abstractNumId w:val="74"/>
  </w:num>
  <w:num w:numId="54" w16cid:durableId="1857841832">
    <w:abstractNumId w:val="25"/>
  </w:num>
  <w:num w:numId="55" w16cid:durableId="625696124">
    <w:abstractNumId w:val="79"/>
  </w:num>
  <w:num w:numId="56" w16cid:durableId="1014650660">
    <w:abstractNumId w:val="82"/>
  </w:num>
  <w:num w:numId="57" w16cid:durableId="568466024">
    <w:abstractNumId w:val="20"/>
  </w:num>
  <w:num w:numId="58" w16cid:durableId="738671319">
    <w:abstractNumId w:val="75"/>
  </w:num>
  <w:num w:numId="59" w16cid:durableId="1807549171">
    <w:abstractNumId w:val="56"/>
  </w:num>
  <w:num w:numId="60" w16cid:durableId="445464366">
    <w:abstractNumId w:val="21"/>
  </w:num>
  <w:num w:numId="61" w16cid:durableId="737171531">
    <w:abstractNumId w:val="53"/>
  </w:num>
  <w:num w:numId="62" w16cid:durableId="1126629669">
    <w:abstractNumId w:val="43"/>
  </w:num>
  <w:num w:numId="63" w16cid:durableId="1266812051">
    <w:abstractNumId w:val="84"/>
  </w:num>
  <w:num w:numId="64" w16cid:durableId="1843356300">
    <w:abstractNumId w:val="89"/>
  </w:num>
  <w:num w:numId="65" w16cid:durableId="1231619452">
    <w:abstractNumId w:val="38"/>
  </w:num>
  <w:num w:numId="66" w16cid:durableId="1724787458">
    <w:abstractNumId w:val="47"/>
  </w:num>
  <w:num w:numId="67" w16cid:durableId="668605060">
    <w:abstractNumId w:val="72"/>
  </w:num>
  <w:num w:numId="68" w16cid:durableId="1831291753">
    <w:abstractNumId w:val="50"/>
  </w:num>
  <w:num w:numId="69" w16cid:durableId="704410585">
    <w:abstractNumId w:val="91"/>
  </w:num>
  <w:num w:numId="70" w16cid:durableId="1512840189">
    <w:abstractNumId w:val="97"/>
  </w:num>
  <w:num w:numId="71" w16cid:durableId="1024744132">
    <w:abstractNumId w:val="98"/>
  </w:num>
  <w:num w:numId="72" w16cid:durableId="1815098957">
    <w:abstractNumId w:val="69"/>
  </w:num>
  <w:num w:numId="73" w16cid:durableId="679627198">
    <w:abstractNumId w:val="68"/>
  </w:num>
  <w:num w:numId="74" w16cid:durableId="654918052">
    <w:abstractNumId w:val="92"/>
  </w:num>
  <w:num w:numId="75" w16cid:durableId="1122184902">
    <w:abstractNumId w:val="54"/>
  </w:num>
  <w:num w:numId="76" w16cid:durableId="31804354">
    <w:abstractNumId w:val="94"/>
  </w:num>
  <w:num w:numId="77" w16cid:durableId="185214625">
    <w:abstractNumId w:val="65"/>
  </w:num>
  <w:num w:numId="78" w16cid:durableId="901675231">
    <w:abstractNumId w:val="62"/>
  </w:num>
  <w:num w:numId="79" w16cid:durableId="1626614344">
    <w:abstractNumId w:val="26"/>
  </w:num>
  <w:num w:numId="80" w16cid:durableId="363992205">
    <w:abstractNumId w:val="37"/>
  </w:num>
  <w:num w:numId="81" w16cid:durableId="1913737363">
    <w:abstractNumId w:val="9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EB"/>
    <w:rsid w:val="00000B2E"/>
    <w:rsid w:val="00001B83"/>
    <w:rsid w:val="00001D4C"/>
    <w:rsid w:val="0000220C"/>
    <w:rsid w:val="000022A8"/>
    <w:rsid w:val="00003474"/>
    <w:rsid w:val="00003A4E"/>
    <w:rsid w:val="00004768"/>
    <w:rsid w:val="00004862"/>
    <w:rsid w:val="00004873"/>
    <w:rsid w:val="00005606"/>
    <w:rsid w:val="0000625E"/>
    <w:rsid w:val="0000660F"/>
    <w:rsid w:val="000068E9"/>
    <w:rsid w:val="00006C70"/>
    <w:rsid w:val="00006D4F"/>
    <w:rsid w:val="00006EE0"/>
    <w:rsid w:val="0000752B"/>
    <w:rsid w:val="00010CBF"/>
    <w:rsid w:val="000114DE"/>
    <w:rsid w:val="00011BCF"/>
    <w:rsid w:val="00011C43"/>
    <w:rsid w:val="0001275F"/>
    <w:rsid w:val="00012A24"/>
    <w:rsid w:val="000136ED"/>
    <w:rsid w:val="00013A91"/>
    <w:rsid w:val="00013E37"/>
    <w:rsid w:val="00014ECB"/>
    <w:rsid w:val="00015173"/>
    <w:rsid w:val="00015926"/>
    <w:rsid w:val="00015A3E"/>
    <w:rsid w:val="00015C91"/>
    <w:rsid w:val="00015F08"/>
    <w:rsid w:val="000167D0"/>
    <w:rsid w:val="00016976"/>
    <w:rsid w:val="00016D55"/>
    <w:rsid w:val="00017D0E"/>
    <w:rsid w:val="00017D89"/>
    <w:rsid w:val="0002078F"/>
    <w:rsid w:val="0002087F"/>
    <w:rsid w:val="000214E4"/>
    <w:rsid w:val="00021544"/>
    <w:rsid w:val="000218EA"/>
    <w:rsid w:val="00021A3F"/>
    <w:rsid w:val="00021EC3"/>
    <w:rsid w:val="000221E0"/>
    <w:rsid w:val="00022F5A"/>
    <w:rsid w:val="0002301B"/>
    <w:rsid w:val="00023368"/>
    <w:rsid w:val="000244ED"/>
    <w:rsid w:val="0002456D"/>
    <w:rsid w:val="0002487B"/>
    <w:rsid w:val="00024F1D"/>
    <w:rsid w:val="00024FEF"/>
    <w:rsid w:val="00025AB4"/>
    <w:rsid w:val="00026045"/>
    <w:rsid w:val="000262B6"/>
    <w:rsid w:val="00026729"/>
    <w:rsid w:val="00026D56"/>
    <w:rsid w:val="0002762A"/>
    <w:rsid w:val="000277A2"/>
    <w:rsid w:val="00027A12"/>
    <w:rsid w:val="00027D90"/>
    <w:rsid w:val="0003085E"/>
    <w:rsid w:val="00030CD6"/>
    <w:rsid w:val="00030DBD"/>
    <w:rsid w:val="000314D5"/>
    <w:rsid w:val="0003181C"/>
    <w:rsid w:val="0003225F"/>
    <w:rsid w:val="000322AE"/>
    <w:rsid w:val="00032940"/>
    <w:rsid w:val="00032BE8"/>
    <w:rsid w:val="00032E41"/>
    <w:rsid w:val="00032FB1"/>
    <w:rsid w:val="000334CE"/>
    <w:rsid w:val="000345C4"/>
    <w:rsid w:val="000349B5"/>
    <w:rsid w:val="00035354"/>
    <w:rsid w:val="000363AC"/>
    <w:rsid w:val="000367BC"/>
    <w:rsid w:val="000368FA"/>
    <w:rsid w:val="00037062"/>
    <w:rsid w:val="00040672"/>
    <w:rsid w:val="00040F35"/>
    <w:rsid w:val="0004123F"/>
    <w:rsid w:val="00041334"/>
    <w:rsid w:val="00042383"/>
    <w:rsid w:val="00042609"/>
    <w:rsid w:val="00042A94"/>
    <w:rsid w:val="00042DAF"/>
    <w:rsid w:val="00042ECF"/>
    <w:rsid w:val="00042FD0"/>
    <w:rsid w:val="000435A4"/>
    <w:rsid w:val="000435E7"/>
    <w:rsid w:val="00043866"/>
    <w:rsid w:val="00043A17"/>
    <w:rsid w:val="00043A4C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5BD"/>
    <w:rsid w:val="00046B54"/>
    <w:rsid w:val="00046B94"/>
    <w:rsid w:val="00047058"/>
    <w:rsid w:val="0004745A"/>
    <w:rsid w:val="0004770E"/>
    <w:rsid w:val="00050BB1"/>
    <w:rsid w:val="0005131E"/>
    <w:rsid w:val="00051416"/>
    <w:rsid w:val="00051795"/>
    <w:rsid w:val="00051C2C"/>
    <w:rsid w:val="00051D71"/>
    <w:rsid w:val="00052D0B"/>
    <w:rsid w:val="0005305C"/>
    <w:rsid w:val="00053ADA"/>
    <w:rsid w:val="0005407A"/>
    <w:rsid w:val="000541B2"/>
    <w:rsid w:val="00054257"/>
    <w:rsid w:val="000542BB"/>
    <w:rsid w:val="00054590"/>
    <w:rsid w:val="0005475E"/>
    <w:rsid w:val="00054912"/>
    <w:rsid w:val="00054D43"/>
    <w:rsid w:val="00055015"/>
    <w:rsid w:val="00055042"/>
    <w:rsid w:val="00055229"/>
    <w:rsid w:val="00055624"/>
    <w:rsid w:val="00055DB4"/>
    <w:rsid w:val="0005612D"/>
    <w:rsid w:val="000561B5"/>
    <w:rsid w:val="000567F4"/>
    <w:rsid w:val="00056874"/>
    <w:rsid w:val="0005694D"/>
    <w:rsid w:val="00056FFA"/>
    <w:rsid w:val="00057658"/>
    <w:rsid w:val="00057697"/>
    <w:rsid w:val="00060E83"/>
    <w:rsid w:val="0006112D"/>
    <w:rsid w:val="0006130C"/>
    <w:rsid w:val="00061A0D"/>
    <w:rsid w:val="00061C18"/>
    <w:rsid w:val="000634F8"/>
    <w:rsid w:val="0006355B"/>
    <w:rsid w:val="0006397F"/>
    <w:rsid w:val="00064857"/>
    <w:rsid w:val="00064930"/>
    <w:rsid w:val="00064B9B"/>
    <w:rsid w:val="0006525D"/>
    <w:rsid w:val="000653F3"/>
    <w:rsid w:val="00065562"/>
    <w:rsid w:val="00065B70"/>
    <w:rsid w:val="00065D2C"/>
    <w:rsid w:val="00066146"/>
    <w:rsid w:val="000663A9"/>
    <w:rsid w:val="0006676F"/>
    <w:rsid w:val="00067062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BD3"/>
    <w:rsid w:val="00075E1D"/>
    <w:rsid w:val="0007641B"/>
    <w:rsid w:val="00076981"/>
    <w:rsid w:val="00076A40"/>
    <w:rsid w:val="00076D2A"/>
    <w:rsid w:val="00076FEE"/>
    <w:rsid w:val="00077927"/>
    <w:rsid w:val="00077BDC"/>
    <w:rsid w:val="00077ED1"/>
    <w:rsid w:val="00080350"/>
    <w:rsid w:val="000803E5"/>
    <w:rsid w:val="00080725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5555"/>
    <w:rsid w:val="000857B6"/>
    <w:rsid w:val="00085A2B"/>
    <w:rsid w:val="00085DA6"/>
    <w:rsid w:val="0008603A"/>
    <w:rsid w:val="000860EA"/>
    <w:rsid w:val="00086134"/>
    <w:rsid w:val="0008616B"/>
    <w:rsid w:val="0008652E"/>
    <w:rsid w:val="000866AF"/>
    <w:rsid w:val="00086AFE"/>
    <w:rsid w:val="0008777D"/>
    <w:rsid w:val="000906CA"/>
    <w:rsid w:val="0009120F"/>
    <w:rsid w:val="000914DF"/>
    <w:rsid w:val="000917CA"/>
    <w:rsid w:val="0009186C"/>
    <w:rsid w:val="00091BB6"/>
    <w:rsid w:val="00091BC5"/>
    <w:rsid w:val="00091C29"/>
    <w:rsid w:val="0009208A"/>
    <w:rsid w:val="00092190"/>
    <w:rsid w:val="0009228D"/>
    <w:rsid w:val="000924DB"/>
    <w:rsid w:val="000926DE"/>
    <w:rsid w:val="0009277E"/>
    <w:rsid w:val="000930B4"/>
    <w:rsid w:val="00093E39"/>
    <w:rsid w:val="00094632"/>
    <w:rsid w:val="00094A1F"/>
    <w:rsid w:val="00094E71"/>
    <w:rsid w:val="00094F0C"/>
    <w:rsid w:val="00095176"/>
    <w:rsid w:val="00095981"/>
    <w:rsid w:val="000961E9"/>
    <w:rsid w:val="0009687B"/>
    <w:rsid w:val="00097432"/>
    <w:rsid w:val="0009754D"/>
    <w:rsid w:val="00097691"/>
    <w:rsid w:val="00097DBB"/>
    <w:rsid w:val="000A0775"/>
    <w:rsid w:val="000A0FD7"/>
    <w:rsid w:val="000A2CF8"/>
    <w:rsid w:val="000A2D7D"/>
    <w:rsid w:val="000A302C"/>
    <w:rsid w:val="000A31B4"/>
    <w:rsid w:val="000A32D6"/>
    <w:rsid w:val="000A345A"/>
    <w:rsid w:val="000A3624"/>
    <w:rsid w:val="000A3E01"/>
    <w:rsid w:val="000A4C23"/>
    <w:rsid w:val="000A5728"/>
    <w:rsid w:val="000A5761"/>
    <w:rsid w:val="000A5CD9"/>
    <w:rsid w:val="000A5E0A"/>
    <w:rsid w:val="000A7536"/>
    <w:rsid w:val="000A79A7"/>
    <w:rsid w:val="000B04C0"/>
    <w:rsid w:val="000B06A7"/>
    <w:rsid w:val="000B0937"/>
    <w:rsid w:val="000B0B94"/>
    <w:rsid w:val="000B11F0"/>
    <w:rsid w:val="000B15A5"/>
    <w:rsid w:val="000B1B9C"/>
    <w:rsid w:val="000B2F58"/>
    <w:rsid w:val="000B2F5F"/>
    <w:rsid w:val="000B359D"/>
    <w:rsid w:val="000B3E6A"/>
    <w:rsid w:val="000B4014"/>
    <w:rsid w:val="000B42A4"/>
    <w:rsid w:val="000B45F5"/>
    <w:rsid w:val="000B486B"/>
    <w:rsid w:val="000B567E"/>
    <w:rsid w:val="000B5C6A"/>
    <w:rsid w:val="000B5C74"/>
    <w:rsid w:val="000B6AD3"/>
    <w:rsid w:val="000B6CA0"/>
    <w:rsid w:val="000B6CCB"/>
    <w:rsid w:val="000B7512"/>
    <w:rsid w:val="000C0283"/>
    <w:rsid w:val="000C03D3"/>
    <w:rsid w:val="000C06E7"/>
    <w:rsid w:val="000C1FC7"/>
    <w:rsid w:val="000C2179"/>
    <w:rsid w:val="000C2201"/>
    <w:rsid w:val="000C2F34"/>
    <w:rsid w:val="000C35E5"/>
    <w:rsid w:val="000C3828"/>
    <w:rsid w:val="000C3F3E"/>
    <w:rsid w:val="000C3F87"/>
    <w:rsid w:val="000C4150"/>
    <w:rsid w:val="000C4601"/>
    <w:rsid w:val="000C49E0"/>
    <w:rsid w:val="000C4CE8"/>
    <w:rsid w:val="000C4EA1"/>
    <w:rsid w:val="000C53B1"/>
    <w:rsid w:val="000C69EA"/>
    <w:rsid w:val="000C6D2F"/>
    <w:rsid w:val="000C762D"/>
    <w:rsid w:val="000C7989"/>
    <w:rsid w:val="000D01CA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4091"/>
    <w:rsid w:val="000D4146"/>
    <w:rsid w:val="000D4351"/>
    <w:rsid w:val="000D4397"/>
    <w:rsid w:val="000D4409"/>
    <w:rsid w:val="000D50F2"/>
    <w:rsid w:val="000D55E4"/>
    <w:rsid w:val="000D56B7"/>
    <w:rsid w:val="000D58C5"/>
    <w:rsid w:val="000D58F0"/>
    <w:rsid w:val="000D5B37"/>
    <w:rsid w:val="000D653D"/>
    <w:rsid w:val="000D683A"/>
    <w:rsid w:val="000D69B6"/>
    <w:rsid w:val="000D6F8B"/>
    <w:rsid w:val="000E01C3"/>
    <w:rsid w:val="000E0777"/>
    <w:rsid w:val="000E0801"/>
    <w:rsid w:val="000E0DAD"/>
    <w:rsid w:val="000E1556"/>
    <w:rsid w:val="000E1606"/>
    <w:rsid w:val="000E16D8"/>
    <w:rsid w:val="000E1A1C"/>
    <w:rsid w:val="000E44D8"/>
    <w:rsid w:val="000E493D"/>
    <w:rsid w:val="000E5055"/>
    <w:rsid w:val="000E517D"/>
    <w:rsid w:val="000E5221"/>
    <w:rsid w:val="000E5CD7"/>
    <w:rsid w:val="000E6989"/>
    <w:rsid w:val="000E6FE5"/>
    <w:rsid w:val="000E7439"/>
    <w:rsid w:val="000E7C19"/>
    <w:rsid w:val="000F1A1E"/>
    <w:rsid w:val="000F20F6"/>
    <w:rsid w:val="000F20FD"/>
    <w:rsid w:val="000F2B43"/>
    <w:rsid w:val="000F2DD2"/>
    <w:rsid w:val="000F326F"/>
    <w:rsid w:val="000F3416"/>
    <w:rsid w:val="000F35C5"/>
    <w:rsid w:val="000F378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C38"/>
    <w:rsid w:val="000F6D68"/>
    <w:rsid w:val="000F7086"/>
    <w:rsid w:val="000F7942"/>
    <w:rsid w:val="000F7945"/>
    <w:rsid w:val="001001F6"/>
    <w:rsid w:val="00100478"/>
    <w:rsid w:val="00100582"/>
    <w:rsid w:val="00100F73"/>
    <w:rsid w:val="00101301"/>
    <w:rsid w:val="00101505"/>
    <w:rsid w:val="001018EC"/>
    <w:rsid w:val="00101F37"/>
    <w:rsid w:val="001025C6"/>
    <w:rsid w:val="00102C8D"/>
    <w:rsid w:val="00103539"/>
    <w:rsid w:val="0010375D"/>
    <w:rsid w:val="0010415A"/>
    <w:rsid w:val="00104260"/>
    <w:rsid w:val="00106291"/>
    <w:rsid w:val="00106725"/>
    <w:rsid w:val="00106B1B"/>
    <w:rsid w:val="00106DE4"/>
    <w:rsid w:val="00107BD7"/>
    <w:rsid w:val="001108DC"/>
    <w:rsid w:val="00110A5E"/>
    <w:rsid w:val="00110E88"/>
    <w:rsid w:val="00111C00"/>
    <w:rsid w:val="001123AB"/>
    <w:rsid w:val="00112701"/>
    <w:rsid w:val="00112DAF"/>
    <w:rsid w:val="0011333E"/>
    <w:rsid w:val="00114002"/>
    <w:rsid w:val="00114512"/>
    <w:rsid w:val="001150D4"/>
    <w:rsid w:val="00115119"/>
    <w:rsid w:val="001163D8"/>
    <w:rsid w:val="00117076"/>
    <w:rsid w:val="00117550"/>
    <w:rsid w:val="00117846"/>
    <w:rsid w:val="0012039F"/>
    <w:rsid w:val="00120AE0"/>
    <w:rsid w:val="00120BC0"/>
    <w:rsid w:val="00121C76"/>
    <w:rsid w:val="00121D34"/>
    <w:rsid w:val="00121EA0"/>
    <w:rsid w:val="00122D75"/>
    <w:rsid w:val="00122D9D"/>
    <w:rsid w:val="00122F59"/>
    <w:rsid w:val="00123359"/>
    <w:rsid w:val="001234F0"/>
    <w:rsid w:val="001247D5"/>
    <w:rsid w:val="00124BF1"/>
    <w:rsid w:val="00124CF5"/>
    <w:rsid w:val="00124D78"/>
    <w:rsid w:val="001250AD"/>
    <w:rsid w:val="00125CC1"/>
    <w:rsid w:val="001260FE"/>
    <w:rsid w:val="00126B53"/>
    <w:rsid w:val="00126B57"/>
    <w:rsid w:val="00126E2F"/>
    <w:rsid w:val="00127604"/>
    <w:rsid w:val="0013026A"/>
    <w:rsid w:val="001307A7"/>
    <w:rsid w:val="0013094D"/>
    <w:rsid w:val="00130DE3"/>
    <w:rsid w:val="001311D1"/>
    <w:rsid w:val="00131295"/>
    <w:rsid w:val="00131345"/>
    <w:rsid w:val="00131A98"/>
    <w:rsid w:val="00131ABC"/>
    <w:rsid w:val="001321FD"/>
    <w:rsid w:val="001324D7"/>
    <w:rsid w:val="00132501"/>
    <w:rsid w:val="0013284E"/>
    <w:rsid w:val="00133703"/>
    <w:rsid w:val="00133D4F"/>
    <w:rsid w:val="0013400F"/>
    <w:rsid w:val="00134132"/>
    <w:rsid w:val="00134E4E"/>
    <w:rsid w:val="001354EE"/>
    <w:rsid w:val="00135652"/>
    <w:rsid w:val="00135782"/>
    <w:rsid w:val="00135A97"/>
    <w:rsid w:val="00135B02"/>
    <w:rsid w:val="00135D31"/>
    <w:rsid w:val="00136E89"/>
    <w:rsid w:val="001400EE"/>
    <w:rsid w:val="001410CF"/>
    <w:rsid w:val="00142424"/>
    <w:rsid w:val="001426A2"/>
    <w:rsid w:val="00142A9B"/>
    <w:rsid w:val="001438DE"/>
    <w:rsid w:val="001440A2"/>
    <w:rsid w:val="00144BE1"/>
    <w:rsid w:val="00145150"/>
    <w:rsid w:val="0014575B"/>
    <w:rsid w:val="001458B9"/>
    <w:rsid w:val="00145976"/>
    <w:rsid w:val="00145C2C"/>
    <w:rsid w:val="00145FC3"/>
    <w:rsid w:val="00146241"/>
    <w:rsid w:val="00146595"/>
    <w:rsid w:val="00146F3F"/>
    <w:rsid w:val="001479F5"/>
    <w:rsid w:val="00150860"/>
    <w:rsid w:val="00151428"/>
    <w:rsid w:val="001514FB"/>
    <w:rsid w:val="001519E2"/>
    <w:rsid w:val="00152509"/>
    <w:rsid w:val="001526C2"/>
    <w:rsid w:val="00152997"/>
    <w:rsid w:val="00153109"/>
    <w:rsid w:val="0015328B"/>
    <w:rsid w:val="001533BC"/>
    <w:rsid w:val="00153753"/>
    <w:rsid w:val="00154A03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77B"/>
    <w:rsid w:val="001628CF"/>
    <w:rsid w:val="00162C21"/>
    <w:rsid w:val="00162CBD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A31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5CF"/>
    <w:rsid w:val="0017182B"/>
    <w:rsid w:val="001721EB"/>
    <w:rsid w:val="00172FD0"/>
    <w:rsid w:val="0017317C"/>
    <w:rsid w:val="00174949"/>
    <w:rsid w:val="00174AFD"/>
    <w:rsid w:val="00174E61"/>
    <w:rsid w:val="00175041"/>
    <w:rsid w:val="00175238"/>
    <w:rsid w:val="001753F3"/>
    <w:rsid w:val="001755A0"/>
    <w:rsid w:val="00175950"/>
    <w:rsid w:val="00175F7D"/>
    <w:rsid w:val="00176510"/>
    <w:rsid w:val="00176553"/>
    <w:rsid w:val="00177CC0"/>
    <w:rsid w:val="00177E68"/>
    <w:rsid w:val="00181260"/>
    <w:rsid w:val="00181473"/>
    <w:rsid w:val="00181CE5"/>
    <w:rsid w:val="001824BF"/>
    <w:rsid w:val="0018267A"/>
    <w:rsid w:val="00182B40"/>
    <w:rsid w:val="00182CE2"/>
    <w:rsid w:val="0018357B"/>
    <w:rsid w:val="001839AF"/>
    <w:rsid w:val="0018469E"/>
    <w:rsid w:val="00184A11"/>
    <w:rsid w:val="00184BF0"/>
    <w:rsid w:val="0018502E"/>
    <w:rsid w:val="001855AE"/>
    <w:rsid w:val="00185A42"/>
    <w:rsid w:val="00185E37"/>
    <w:rsid w:val="0018628A"/>
    <w:rsid w:val="00186C05"/>
    <w:rsid w:val="00187123"/>
    <w:rsid w:val="001879E9"/>
    <w:rsid w:val="00187F1B"/>
    <w:rsid w:val="00190075"/>
    <w:rsid w:val="00191351"/>
    <w:rsid w:val="00191572"/>
    <w:rsid w:val="00191818"/>
    <w:rsid w:val="00191B44"/>
    <w:rsid w:val="0019256E"/>
    <w:rsid w:val="001926F9"/>
    <w:rsid w:val="00192ACD"/>
    <w:rsid w:val="00192D13"/>
    <w:rsid w:val="001931B8"/>
    <w:rsid w:val="00193471"/>
    <w:rsid w:val="00193864"/>
    <w:rsid w:val="00193B6B"/>
    <w:rsid w:val="00193C9A"/>
    <w:rsid w:val="00194243"/>
    <w:rsid w:val="001943CF"/>
    <w:rsid w:val="001949D0"/>
    <w:rsid w:val="00194A97"/>
    <w:rsid w:val="00194BB4"/>
    <w:rsid w:val="00194E1C"/>
    <w:rsid w:val="00194E23"/>
    <w:rsid w:val="00194F2C"/>
    <w:rsid w:val="00194F41"/>
    <w:rsid w:val="00195C0D"/>
    <w:rsid w:val="00196672"/>
    <w:rsid w:val="00196774"/>
    <w:rsid w:val="00196893"/>
    <w:rsid w:val="001972B3"/>
    <w:rsid w:val="00197604"/>
    <w:rsid w:val="001976B0"/>
    <w:rsid w:val="00197EAA"/>
    <w:rsid w:val="00197FD4"/>
    <w:rsid w:val="001A05C8"/>
    <w:rsid w:val="001A061D"/>
    <w:rsid w:val="001A10EF"/>
    <w:rsid w:val="001A12F7"/>
    <w:rsid w:val="001A181F"/>
    <w:rsid w:val="001A1823"/>
    <w:rsid w:val="001A1D09"/>
    <w:rsid w:val="001A1D33"/>
    <w:rsid w:val="001A1FED"/>
    <w:rsid w:val="001A2070"/>
    <w:rsid w:val="001A2D63"/>
    <w:rsid w:val="001A2EF0"/>
    <w:rsid w:val="001A308A"/>
    <w:rsid w:val="001A32AB"/>
    <w:rsid w:val="001A3546"/>
    <w:rsid w:val="001A356B"/>
    <w:rsid w:val="001A48A5"/>
    <w:rsid w:val="001A4B62"/>
    <w:rsid w:val="001A5114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3D6A"/>
    <w:rsid w:val="001B4435"/>
    <w:rsid w:val="001B46F9"/>
    <w:rsid w:val="001B48F3"/>
    <w:rsid w:val="001B4A8D"/>
    <w:rsid w:val="001B4E16"/>
    <w:rsid w:val="001B5E25"/>
    <w:rsid w:val="001B6F08"/>
    <w:rsid w:val="001B70CF"/>
    <w:rsid w:val="001B70EE"/>
    <w:rsid w:val="001B74FC"/>
    <w:rsid w:val="001B77CD"/>
    <w:rsid w:val="001B796B"/>
    <w:rsid w:val="001B7C3F"/>
    <w:rsid w:val="001B7F36"/>
    <w:rsid w:val="001C04AD"/>
    <w:rsid w:val="001C0A11"/>
    <w:rsid w:val="001C1109"/>
    <w:rsid w:val="001C18C1"/>
    <w:rsid w:val="001C3512"/>
    <w:rsid w:val="001C3A8B"/>
    <w:rsid w:val="001C4114"/>
    <w:rsid w:val="001C4469"/>
    <w:rsid w:val="001C4A3C"/>
    <w:rsid w:val="001C4CA3"/>
    <w:rsid w:val="001C5D5E"/>
    <w:rsid w:val="001C6153"/>
    <w:rsid w:val="001C6A7B"/>
    <w:rsid w:val="001C7164"/>
    <w:rsid w:val="001C7DD2"/>
    <w:rsid w:val="001C7DDC"/>
    <w:rsid w:val="001D0303"/>
    <w:rsid w:val="001D0668"/>
    <w:rsid w:val="001D07EC"/>
    <w:rsid w:val="001D0F09"/>
    <w:rsid w:val="001D1B61"/>
    <w:rsid w:val="001D1D1A"/>
    <w:rsid w:val="001D2283"/>
    <w:rsid w:val="001D242E"/>
    <w:rsid w:val="001D248E"/>
    <w:rsid w:val="001D2B5C"/>
    <w:rsid w:val="001D2CAC"/>
    <w:rsid w:val="001D347B"/>
    <w:rsid w:val="001D35A6"/>
    <w:rsid w:val="001D3D97"/>
    <w:rsid w:val="001D4169"/>
    <w:rsid w:val="001D41AE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FFE"/>
    <w:rsid w:val="001E038B"/>
    <w:rsid w:val="001E0705"/>
    <w:rsid w:val="001E0D82"/>
    <w:rsid w:val="001E0F93"/>
    <w:rsid w:val="001E11B0"/>
    <w:rsid w:val="001E1D5B"/>
    <w:rsid w:val="001E2324"/>
    <w:rsid w:val="001E2C0E"/>
    <w:rsid w:val="001E3401"/>
    <w:rsid w:val="001E3895"/>
    <w:rsid w:val="001E3B12"/>
    <w:rsid w:val="001E4EC9"/>
    <w:rsid w:val="001E639E"/>
    <w:rsid w:val="001E647B"/>
    <w:rsid w:val="001E6CD3"/>
    <w:rsid w:val="001E7247"/>
    <w:rsid w:val="001E76A6"/>
    <w:rsid w:val="001E78EF"/>
    <w:rsid w:val="001E7A24"/>
    <w:rsid w:val="001F0A8E"/>
    <w:rsid w:val="001F0B0E"/>
    <w:rsid w:val="001F0DB9"/>
    <w:rsid w:val="001F0FE8"/>
    <w:rsid w:val="001F1B07"/>
    <w:rsid w:val="001F1BA0"/>
    <w:rsid w:val="001F1CDA"/>
    <w:rsid w:val="001F1DC2"/>
    <w:rsid w:val="001F2428"/>
    <w:rsid w:val="001F286E"/>
    <w:rsid w:val="001F2D99"/>
    <w:rsid w:val="001F3A0E"/>
    <w:rsid w:val="001F3D49"/>
    <w:rsid w:val="001F42A0"/>
    <w:rsid w:val="001F456B"/>
    <w:rsid w:val="001F4B64"/>
    <w:rsid w:val="001F4D82"/>
    <w:rsid w:val="001F4F52"/>
    <w:rsid w:val="001F5BC1"/>
    <w:rsid w:val="001F5FAB"/>
    <w:rsid w:val="001F6826"/>
    <w:rsid w:val="001F6CD2"/>
    <w:rsid w:val="001F78E7"/>
    <w:rsid w:val="002000F6"/>
    <w:rsid w:val="002002EF"/>
    <w:rsid w:val="00200849"/>
    <w:rsid w:val="00200DBB"/>
    <w:rsid w:val="00200F95"/>
    <w:rsid w:val="00200FAC"/>
    <w:rsid w:val="002016D7"/>
    <w:rsid w:val="00201C29"/>
    <w:rsid w:val="00202376"/>
    <w:rsid w:val="002023D5"/>
    <w:rsid w:val="00202867"/>
    <w:rsid w:val="00202C7A"/>
    <w:rsid w:val="00202CE5"/>
    <w:rsid w:val="0020341C"/>
    <w:rsid w:val="002036A4"/>
    <w:rsid w:val="002039AC"/>
    <w:rsid w:val="002040A0"/>
    <w:rsid w:val="002043EB"/>
    <w:rsid w:val="00204956"/>
    <w:rsid w:val="00204981"/>
    <w:rsid w:val="00204A6F"/>
    <w:rsid w:val="0020580E"/>
    <w:rsid w:val="00205BEB"/>
    <w:rsid w:val="0020637E"/>
    <w:rsid w:val="002063E9"/>
    <w:rsid w:val="00206AE2"/>
    <w:rsid w:val="00206BFA"/>
    <w:rsid w:val="0020751A"/>
    <w:rsid w:val="00207D66"/>
    <w:rsid w:val="002103A7"/>
    <w:rsid w:val="00210D37"/>
    <w:rsid w:val="00210D75"/>
    <w:rsid w:val="00211050"/>
    <w:rsid w:val="002114C8"/>
    <w:rsid w:val="002114FA"/>
    <w:rsid w:val="002116E9"/>
    <w:rsid w:val="00211993"/>
    <w:rsid w:val="00211A09"/>
    <w:rsid w:val="00211B41"/>
    <w:rsid w:val="00212432"/>
    <w:rsid w:val="0021328B"/>
    <w:rsid w:val="0021431B"/>
    <w:rsid w:val="00214491"/>
    <w:rsid w:val="002154C6"/>
    <w:rsid w:val="00215636"/>
    <w:rsid w:val="00215655"/>
    <w:rsid w:val="00215832"/>
    <w:rsid w:val="00215CFF"/>
    <w:rsid w:val="0021602D"/>
    <w:rsid w:val="0021668B"/>
    <w:rsid w:val="00216E9C"/>
    <w:rsid w:val="0021718E"/>
    <w:rsid w:val="00217793"/>
    <w:rsid w:val="00217900"/>
    <w:rsid w:val="00217B4F"/>
    <w:rsid w:val="00217B97"/>
    <w:rsid w:val="00220078"/>
    <w:rsid w:val="0022062B"/>
    <w:rsid w:val="0022086C"/>
    <w:rsid w:val="00220A97"/>
    <w:rsid w:val="0022120C"/>
    <w:rsid w:val="00222152"/>
    <w:rsid w:val="00222C0B"/>
    <w:rsid w:val="00222CDB"/>
    <w:rsid w:val="002235E7"/>
    <w:rsid w:val="0022386A"/>
    <w:rsid w:val="00223B9F"/>
    <w:rsid w:val="00223C02"/>
    <w:rsid w:val="0022420C"/>
    <w:rsid w:val="00224377"/>
    <w:rsid w:val="00224D73"/>
    <w:rsid w:val="002250EA"/>
    <w:rsid w:val="00225CC5"/>
    <w:rsid w:val="0022676B"/>
    <w:rsid w:val="002268C8"/>
    <w:rsid w:val="00226ACE"/>
    <w:rsid w:val="002275BB"/>
    <w:rsid w:val="00227A0D"/>
    <w:rsid w:val="00227D6D"/>
    <w:rsid w:val="0023022C"/>
    <w:rsid w:val="0023081C"/>
    <w:rsid w:val="002312D7"/>
    <w:rsid w:val="00231A04"/>
    <w:rsid w:val="00231AE4"/>
    <w:rsid w:val="00231C6C"/>
    <w:rsid w:val="00232988"/>
    <w:rsid w:val="00232AA6"/>
    <w:rsid w:val="00232B16"/>
    <w:rsid w:val="00232C72"/>
    <w:rsid w:val="0023334D"/>
    <w:rsid w:val="0023376D"/>
    <w:rsid w:val="00233963"/>
    <w:rsid w:val="00233AE9"/>
    <w:rsid w:val="002340BE"/>
    <w:rsid w:val="00234DC6"/>
    <w:rsid w:val="002353D2"/>
    <w:rsid w:val="00235CA5"/>
    <w:rsid w:val="002361D8"/>
    <w:rsid w:val="002362A4"/>
    <w:rsid w:val="00236549"/>
    <w:rsid w:val="00236DA7"/>
    <w:rsid w:val="0023724C"/>
    <w:rsid w:val="00237584"/>
    <w:rsid w:val="00237A23"/>
    <w:rsid w:val="00237B77"/>
    <w:rsid w:val="00237B93"/>
    <w:rsid w:val="00237C6B"/>
    <w:rsid w:val="002408C2"/>
    <w:rsid w:val="00240E1D"/>
    <w:rsid w:val="0024107F"/>
    <w:rsid w:val="002410FF"/>
    <w:rsid w:val="002415EA"/>
    <w:rsid w:val="00241A8E"/>
    <w:rsid w:val="002423C3"/>
    <w:rsid w:val="002438C9"/>
    <w:rsid w:val="0024422C"/>
    <w:rsid w:val="00244C5C"/>
    <w:rsid w:val="00244E2F"/>
    <w:rsid w:val="00244EB1"/>
    <w:rsid w:val="00244FF6"/>
    <w:rsid w:val="002452E2"/>
    <w:rsid w:val="00245616"/>
    <w:rsid w:val="002458E5"/>
    <w:rsid w:val="00245A82"/>
    <w:rsid w:val="00246AFC"/>
    <w:rsid w:val="00246D6C"/>
    <w:rsid w:val="00247D84"/>
    <w:rsid w:val="00247DEA"/>
    <w:rsid w:val="0025000B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C39"/>
    <w:rsid w:val="00252E67"/>
    <w:rsid w:val="00253151"/>
    <w:rsid w:val="0025330B"/>
    <w:rsid w:val="00253E02"/>
    <w:rsid w:val="00254237"/>
    <w:rsid w:val="002543F3"/>
    <w:rsid w:val="00254F5F"/>
    <w:rsid w:val="00255465"/>
    <w:rsid w:val="00256360"/>
    <w:rsid w:val="002564B7"/>
    <w:rsid w:val="00257362"/>
    <w:rsid w:val="00257C80"/>
    <w:rsid w:val="00260313"/>
    <w:rsid w:val="002604BB"/>
    <w:rsid w:val="0026051A"/>
    <w:rsid w:val="002607CA"/>
    <w:rsid w:val="00260A95"/>
    <w:rsid w:val="00260AE2"/>
    <w:rsid w:val="0026125E"/>
    <w:rsid w:val="00261503"/>
    <w:rsid w:val="00261758"/>
    <w:rsid w:val="00262EF2"/>
    <w:rsid w:val="002637AF"/>
    <w:rsid w:val="002637BF"/>
    <w:rsid w:val="00263B09"/>
    <w:rsid w:val="00263F79"/>
    <w:rsid w:val="00264080"/>
    <w:rsid w:val="002642C6"/>
    <w:rsid w:val="00264411"/>
    <w:rsid w:val="00264D3A"/>
    <w:rsid w:val="00265387"/>
    <w:rsid w:val="00265C37"/>
    <w:rsid w:val="00266116"/>
    <w:rsid w:val="00266194"/>
    <w:rsid w:val="00266988"/>
    <w:rsid w:val="0026749F"/>
    <w:rsid w:val="00267699"/>
    <w:rsid w:val="00267EFA"/>
    <w:rsid w:val="0027001F"/>
    <w:rsid w:val="0027085A"/>
    <w:rsid w:val="00270912"/>
    <w:rsid w:val="00270A0B"/>
    <w:rsid w:val="00270C5F"/>
    <w:rsid w:val="00270C71"/>
    <w:rsid w:val="00271E7C"/>
    <w:rsid w:val="00272E86"/>
    <w:rsid w:val="00273D99"/>
    <w:rsid w:val="00273FCA"/>
    <w:rsid w:val="00274226"/>
    <w:rsid w:val="002742AE"/>
    <w:rsid w:val="00274436"/>
    <w:rsid w:val="00274ED8"/>
    <w:rsid w:val="00274FB0"/>
    <w:rsid w:val="002752AE"/>
    <w:rsid w:val="00275B87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07B"/>
    <w:rsid w:val="00281085"/>
    <w:rsid w:val="00281456"/>
    <w:rsid w:val="00281B3B"/>
    <w:rsid w:val="00281CB7"/>
    <w:rsid w:val="00281E7E"/>
    <w:rsid w:val="00281F0E"/>
    <w:rsid w:val="002828B9"/>
    <w:rsid w:val="00283588"/>
    <w:rsid w:val="002838CD"/>
    <w:rsid w:val="00284D4E"/>
    <w:rsid w:val="00285370"/>
    <w:rsid w:val="00286F36"/>
    <w:rsid w:val="00287170"/>
    <w:rsid w:val="00287587"/>
    <w:rsid w:val="00287876"/>
    <w:rsid w:val="00287F28"/>
    <w:rsid w:val="00290EFD"/>
    <w:rsid w:val="002916CE"/>
    <w:rsid w:val="00292C7B"/>
    <w:rsid w:val="00292EF0"/>
    <w:rsid w:val="00293244"/>
    <w:rsid w:val="002936ED"/>
    <w:rsid w:val="00294622"/>
    <w:rsid w:val="002949C5"/>
    <w:rsid w:val="00294C8D"/>
    <w:rsid w:val="00294D0A"/>
    <w:rsid w:val="002956AE"/>
    <w:rsid w:val="00295766"/>
    <w:rsid w:val="00295902"/>
    <w:rsid w:val="0029638E"/>
    <w:rsid w:val="00296B81"/>
    <w:rsid w:val="00297A27"/>
    <w:rsid w:val="00297F95"/>
    <w:rsid w:val="00297FA3"/>
    <w:rsid w:val="002A0207"/>
    <w:rsid w:val="002A0DCB"/>
    <w:rsid w:val="002A36B5"/>
    <w:rsid w:val="002A3729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0EFC"/>
    <w:rsid w:val="002B1467"/>
    <w:rsid w:val="002B16E6"/>
    <w:rsid w:val="002B1AFB"/>
    <w:rsid w:val="002B1E81"/>
    <w:rsid w:val="002B1EBC"/>
    <w:rsid w:val="002B2575"/>
    <w:rsid w:val="002B2645"/>
    <w:rsid w:val="002B2D5D"/>
    <w:rsid w:val="002B2EE0"/>
    <w:rsid w:val="002B2F24"/>
    <w:rsid w:val="002B3297"/>
    <w:rsid w:val="002B38F4"/>
    <w:rsid w:val="002B424B"/>
    <w:rsid w:val="002B43F8"/>
    <w:rsid w:val="002B4592"/>
    <w:rsid w:val="002B46B8"/>
    <w:rsid w:val="002B4BE5"/>
    <w:rsid w:val="002B4FE7"/>
    <w:rsid w:val="002B5CC1"/>
    <w:rsid w:val="002B6A1C"/>
    <w:rsid w:val="002B7119"/>
    <w:rsid w:val="002B73F3"/>
    <w:rsid w:val="002B7521"/>
    <w:rsid w:val="002B7C0D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9F4"/>
    <w:rsid w:val="002C3AF9"/>
    <w:rsid w:val="002C3B60"/>
    <w:rsid w:val="002C3BF0"/>
    <w:rsid w:val="002C3CE6"/>
    <w:rsid w:val="002C411A"/>
    <w:rsid w:val="002C471E"/>
    <w:rsid w:val="002C4CF9"/>
    <w:rsid w:val="002C4E1B"/>
    <w:rsid w:val="002C5724"/>
    <w:rsid w:val="002C5AE4"/>
    <w:rsid w:val="002C62F7"/>
    <w:rsid w:val="002C64AE"/>
    <w:rsid w:val="002C6E9F"/>
    <w:rsid w:val="002C711E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113A"/>
    <w:rsid w:val="002D19B4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B1"/>
    <w:rsid w:val="002D4A33"/>
    <w:rsid w:val="002D4E1B"/>
    <w:rsid w:val="002D5272"/>
    <w:rsid w:val="002D5413"/>
    <w:rsid w:val="002D5A31"/>
    <w:rsid w:val="002D5B21"/>
    <w:rsid w:val="002D5C9A"/>
    <w:rsid w:val="002D5F8E"/>
    <w:rsid w:val="002D615B"/>
    <w:rsid w:val="002D6923"/>
    <w:rsid w:val="002D6CCA"/>
    <w:rsid w:val="002D771D"/>
    <w:rsid w:val="002E0904"/>
    <w:rsid w:val="002E0A6C"/>
    <w:rsid w:val="002E10E0"/>
    <w:rsid w:val="002E13B1"/>
    <w:rsid w:val="002E13BE"/>
    <w:rsid w:val="002E1664"/>
    <w:rsid w:val="002E1A87"/>
    <w:rsid w:val="002E1ABF"/>
    <w:rsid w:val="002E1FEA"/>
    <w:rsid w:val="002E2DD8"/>
    <w:rsid w:val="002E310D"/>
    <w:rsid w:val="002E3C35"/>
    <w:rsid w:val="002E460F"/>
    <w:rsid w:val="002E4E40"/>
    <w:rsid w:val="002E549C"/>
    <w:rsid w:val="002E59D9"/>
    <w:rsid w:val="002E5A06"/>
    <w:rsid w:val="002E5C7E"/>
    <w:rsid w:val="002E691A"/>
    <w:rsid w:val="002E7AA2"/>
    <w:rsid w:val="002F07F5"/>
    <w:rsid w:val="002F0FB5"/>
    <w:rsid w:val="002F16CA"/>
    <w:rsid w:val="002F183D"/>
    <w:rsid w:val="002F18BA"/>
    <w:rsid w:val="002F238D"/>
    <w:rsid w:val="002F254C"/>
    <w:rsid w:val="002F2FE1"/>
    <w:rsid w:val="002F3B81"/>
    <w:rsid w:val="002F3C71"/>
    <w:rsid w:val="002F3F2C"/>
    <w:rsid w:val="002F41FD"/>
    <w:rsid w:val="002F493F"/>
    <w:rsid w:val="002F52D6"/>
    <w:rsid w:val="002F5899"/>
    <w:rsid w:val="002F5AD5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478C"/>
    <w:rsid w:val="00304C50"/>
    <w:rsid w:val="0030587E"/>
    <w:rsid w:val="00305A32"/>
    <w:rsid w:val="00305C51"/>
    <w:rsid w:val="00305E39"/>
    <w:rsid w:val="00305F3E"/>
    <w:rsid w:val="00307BBF"/>
    <w:rsid w:val="00307EB3"/>
    <w:rsid w:val="003100C3"/>
    <w:rsid w:val="0031026F"/>
    <w:rsid w:val="00310E05"/>
    <w:rsid w:val="0031100D"/>
    <w:rsid w:val="0031249A"/>
    <w:rsid w:val="00312953"/>
    <w:rsid w:val="003147B5"/>
    <w:rsid w:val="00315110"/>
    <w:rsid w:val="003152A8"/>
    <w:rsid w:val="00315DC9"/>
    <w:rsid w:val="00315F44"/>
    <w:rsid w:val="003167CE"/>
    <w:rsid w:val="0031680F"/>
    <w:rsid w:val="00316CAC"/>
    <w:rsid w:val="00317760"/>
    <w:rsid w:val="0031785C"/>
    <w:rsid w:val="00320154"/>
    <w:rsid w:val="00320297"/>
    <w:rsid w:val="00320CF1"/>
    <w:rsid w:val="00320D71"/>
    <w:rsid w:val="003211C7"/>
    <w:rsid w:val="003223A8"/>
    <w:rsid w:val="00323AC9"/>
    <w:rsid w:val="00323E39"/>
    <w:rsid w:val="00324342"/>
    <w:rsid w:val="00324687"/>
    <w:rsid w:val="003251E9"/>
    <w:rsid w:val="0032583A"/>
    <w:rsid w:val="00325DFE"/>
    <w:rsid w:val="00326816"/>
    <w:rsid w:val="00326B02"/>
    <w:rsid w:val="0032733F"/>
    <w:rsid w:val="0033012B"/>
    <w:rsid w:val="00330946"/>
    <w:rsid w:val="00330D9B"/>
    <w:rsid w:val="00331000"/>
    <w:rsid w:val="00332918"/>
    <w:rsid w:val="00332A90"/>
    <w:rsid w:val="00332C22"/>
    <w:rsid w:val="00332C9E"/>
    <w:rsid w:val="00332CDC"/>
    <w:rsid w:val="00332F69"/>
    <w:rsid w:val="0033368B"/>
    <w:rsid w:val="003336B2"/>
    <w:rsid w:val="00333AFB"/>
    <w:rsid w:val="00333B63"/>
    <w:rsid w:val="0033445B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30D"/>
    <w:rsid w:val="0034086A"/>
    <w:rsid w:val="00340E7A"/>
    <w:rsid w:val="00341494"/>
    <w:rsid w:val="00341BD3"/>
    <w:rsid w:val="00342890"/>
    <w:rsid w:val="003428A4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5EC0"/>
    <w:rsid w:val="00346B73"/>
    <w:rsid w:val="00347161"/>
    <w:rsid w:val="00347306"/>
    <w:rsid w:val="00347308"/>
    <w:rsid w:val="00347C78"/>
    <w:rsid w:val="003515F5"/>
    <w:rsid w:val="003520FA"/>
    <w:rsid w:val="00352CCF"/>
    <w:rsid w:val="00353286"/>
    <w:rsid w:val="003537E6"/>
    <w:rsid w:val="00353BDE"/>
    <w:rsid w:val="0035477E"/>
    <w:rsid w:val="003549BA"/>
    <w:rsid w:val="00354D7B"/>
    <w:rsid w:val="003554C5"/>
    <w:rsid w:val="003561AD"/>
    <w:rsid w:val="003564C4"/>
    <w:rsid w:val="00356550"/>
    <w:rsid w:val="00356E50"/>
    <w:rsid w:val="00357C7C"/>
    <w:rsid w:val="00357F18"/>
    <w:rsid w:val="00360001"/>
    <w:rsid w:val="00360586"/>
    <w:rsid w:val="003606B5"/>
    <w:rsid w:val="00360D52"/>
    <w:rsid w:val="00361088"/>
    <w:rsid w:val="003611E0"/>
    <w:rsid w:val="00362374"/>
    <w:rsid w:val="003623F1"/>
    <w:rsid w:val="003625D5"/>
    <w:rsid w:val="003632EE"/>
    <w:rsid w:val="003633F7"/>
    <w:rsid w:val="003636D9"/>
    <w:rsid w:val="00364DBE"/>
    <w:rsid w:val="00364FEC"/>
    <w:rsid w:val="003653A6"/>
    <w:rsid w:val="00365AF5"/>
    <w:rsid w:val="003663A8"/>
    <w:rsid w:val="00366AFF"/>
    <w:rsid w:val="00367AB4"/>
    <w:rsid w:val="00367D7C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D22"/>
    <w:rsid w:val="0037510D"/>
    <w:rsid w:val="003752EB"/>
    <w:rsid w:val="00375D05"/>
    <w:rsid w:val="0037636D"/>
    <w:rsid w:val="00376942"/>
    <w:rsid w:val="003769CC"/>
    <w:rsid w:val="00376C90"/>
    <w:rsid w:val="003807E7"/>
    <w:rsid w:val="00380B11"/>
    <w:rsid w:val="00380E7B"/>
    <w:rsid w:val="00381007"/>
    <w:rsid w:val="003816FB"/>
    <w:rsid w:val="003817AB"/>
    <w:rsid w:val="003819FF"/>
    <w:rsid w:val="003820AC"/>
    <w:rsid w:val="0038245A"/>
    <w:rsid w:val="003826C6"/>
    <w:rsid w:val="003829DF"/>
    <w:rsid w:val="003830EB"/>
    <w:rsid w:val="003832D6"/>
    <w:rsid w:val="003836C9"/>
    <w:rsid w:val="00383B56"/>
    <w:rsid w:val="00383FF5"/>
    <w:rsid w:val="003840C7"/>
    <w:rsid w:val="003841A9"/>
    <w:rsid w:val="003847D4"/>
    <w:rsid w:val="00384A5A"/>
    <w:rsid w:val="003851B0"/>
    <w:rsid w:val="003851DF"/>
    <w:rsid w:val="003859FE"/>
    <w:rsid w:val="00385D52"/>
    <w:rsid w:val="00385E6B"/>
    <w:rsid w:val="00386128"/>
    <w:rsid w:val="00386367"/>
    <w:rsid w:val="00387325"/>
    <w:rsid w:val="0038743F"/>
    <w:rsid w:val="00387655"/>
    <w:rsid w:val="00387AAE"/>
    <w:rsid w:val="003902E8"/>
    <w:rsid w:val="0039092B"/>
    <w:rsid w:val="00391397"/>
    <w:rsid w:val="00392008"/>
    <w:rsid w:val="00392242"/>
    <w:rsid w:val="003926C6"/>
    <w:rsid w:val="00392D97"/>
    <w:rsid w:val="00393163"/>
    <w:rsid w:val="003944F0"/>
    <w:rsid w:val="00394605"/>
    <w:rsid w:val="0039483E"/>
    <w:rsid w:val="00394E16"/>
    <w:rsid w:val="0039519D"/>
    <w:rsid w:val="003953FF"/>
    <w:rsid w:val="00395540"/>
    <w:rsid w:val="0039660E"/>
    <w:rsid w:val="003968C9"/>
    <w:rsid w:val="00396C0F"/>
    <w:rsid w:val="00396EFF"/>
    <w:rsid w:val="00396F39"/>
    <w:rsid w:val="00397CFF"/>
    <w:rsid w:val="00397E16"/>
    <w:rsid w:val="003A0B42"/>
    <w:rsid w:val="003A17CE"/>
    <w:rsid w:val="003A28BF"/>
    <w:rsid w:val="003A34ED"/>
    <w:rsid w:val="003A3568"/>
    <w:rsid w:val="003A39D0"/>
    <w:rsid w:val="003A3BA8"/>
    <w:rsid w:val="003A4273"/>
    <w:rsid w:val="003A46B4"/>
    <w:rsid w:val="003A522C"/>
    <w:rsid w:val="003A539C"/>
    <w:rsid w:val="003A585B"/>
    <w:rsid w:val="003A5B28"/>
    <w:rsid w:val="003A5D23"/>
    <w:rsid w:val="003A6A45"/>
    <w:rsid w:val="003A6C56"/>
    <w:rsid w:val="003A6FDB"/>
    <w:rsid w:val="003A71F9"/>
    <w:rsid w:val="003A7AD7"/>
    <w:rsid w:val="003A7FCF"/>
    <w:rsid w:val="003B09B2"/>
    <w:rsid w:val="003B1BE2"/>
    <w:rsid w:val="003B1E48"/>
    <w:rsid w:val="003B1FF1"/>
    <w:rsid w:val="003B21B0"/>
    <w:rsid w:val="003B24A1"/>
    <w:rsid w:val="003B2531"/>
    <w:rsid w:val="003B35B9"/>
    <w:rsid w:val="003B371D"/>
    <w:rsid w:val="003B3722"/>
    <w:rsid w:val="003B3B1B"/>
    <w:rsid w:val="003B3B98"/>
    <w:rsid w:val="003B3CB6"/>
    <w:rsid w:val="003B41F5"/>
    <w:rsid w:val="003B455B"/>
    <w:rsid w:val="003B4915"/>
    <w:rsid w:val="003B5636"/>
    <w:rsid w:val="003B5867"/>
    <w:rsid w:val="003B593C"/>
    <w:rsid w:val="003B5C89"/>
    <w:rsid w:val="003B6217"/>
    <w:rsid w:val="003B69DA"/>
    <w:rsid w:val="003B69F8"/>
    <w:rsid w:val="003B6C3B"/>
    <w:rsid w:val="003B6ED2"/>
    <w:rsid w:val="003B70EE"/>
    <w:rsid w:val="003B75E7"/>
    <w:rsid w:val="003B7A23"/>
    <w:rsid w:val="003C0127"/>
    <w:rsid w:val="003C07E7"/>
    <w:rsid w:val="003C0935"/>
    <w:rsid w:val="003C0C74"/>
    <w:rsid w:val="003C0EB1"/>
    <w:rsid w:val="003C16B0"/>
    <w:rsid w:val="003C1A43"/>
    <w:rsid w:val="003C2240"/>
    <w:rsid w:val="003C28F1"/>
    <w:rsid w:val="003C3431"/>
    <w:rsid w:val="003C3666"/>
    <w:rsid w:val="003C377A"/>
    <w:rsid w:val="003C3C0B"/>
    <w:rsid w:val="003C4BCB"/>
    <w:rsid w:val="003C4DAA"/>
    <w:rsid w:val="003C4F5E"/>
    <w:rsid w:val="003C5387"/>
    <w:rsid w:val="003C557F"/>
    <w:rsid w:val="003C5D26"/>
    <w:rsid w:val="003C5D6C"/>
    <w:rsid w:val="003C660E"/>
    <w:rsid w:val="003C6723"/>
    <w:rsid w:val="003C676B"/>
    <w:rsid w:val="003C6876"/>
    <w:rsid w:val="003C6AC0"/>
    <w:rsid w:val="003C6D00"/>
    <w:rsid w:val="003C7FE8"/>
    <w:rsid w:val="003D01D9"/>
    <w:rsid w:val="003D044B"/>
    <w:rsid w:val="003D0714"/>
    <w:rsid w:val="003D0DFE"/>
    <w:rsid w:val="003D0DFF"/>
    <w:rsid w:val="003D165E"/>
    <w:rsid w:val="003D17E1"/>
    <w:rsid w:val="003D212E"/>
    <w:rsid w:val="003D22C9"/>
    <w:rsid w:val="003D24B1"/>
    <w:rsid w:val="003D2A28"/>
    <w:rsid w:val="003D2DD5"/>
    <w:rsid w:val="003D2DF1"/>
    <w:rsid w:val="003D377D"/>
    <w:rsid w:val="003D4578"/>
    <w:rsid w:val="003D7146"/>
    <w:rsid w:val="003D7399"/>
    <w:rsid w:val="003D7605"/>
    <w:rsid w:val="003D7812"/>
    <w:rsid w:val="003D7A30"/>
    <w:rsid w:val="003D7BA7"/>
    <w:rsid w:val="003D7CEB"/>
    <w:rsid w:val="003E00AC"/>
    <w:rsid w:val="003E054D"/>
    <w:rsid w:val="003E06E8"/>
    <w:rsid w:val="003E091B"/>
    <w:rsid w:val="003E0B89"/>
    <w:rsid w:val="003E0F79"/>
    <w:rsid w:val="003E12D4"/>
    <w:rsid w:val="003E1680"/>
    <w:rsid w:val="003E19B8"/>
    <w:rsid w:val="003E1B30"/>
    <w:rsid w:val="003E2631"/>
    <w:rsid w:val="003E2730"/>
    <w:rsid w:val="003E2B83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04"/>
    <w:rsid w:val="003E50B9"/>
    <w:rsid w:val="003E5579"/>
    <w:rsid w:val="003E58EE"/>
    <w:rsid w:val="003E6BDF"/>
    <w:rsid w:val="003E73B9"/>
    <w:rsid w:val="003E7545"/>
    <w:rsid w:val="003E7B75"/>
    <w:rsid w:val="003F010E"/>
    <w:rsid w:val="003F01D3"/>
    <w:rsid w:val="003F0B8A"/>
    <w:rsid w:val="003F0CEC"/>
    <w:rsid w:val="003F1B47"/>
    <w:rsid w:val="003F28B5"/>
    <w:rsid w:val="003F2C87"/>
    <w:rsid w:val="003F2CAB"/>
    <w:rsid w:val="003F3AEA"/>
    <w:rsid w:val="003F3E3B"/>
    <w:rsid w:val="003F4149"/>
    <w:rsid w:val="003F4D78"/>
    <w:rsid w:val="003F5897"/>
    <w:rsid w:val="003F58B6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41D"/>
    <w:rsid w:val="00403191"/>
    <w:rsid w:val="00403792"/>
    <w:rsid w:val="00403F25"/>
    <w:rsid w:val="004040D8"/>
    <w:rsid w:val="00404726"/>
    <w:rsid w:val="00404731"/>
    <w:rsid w:val="004047C9"/>
    <w:rsid w:val="0040491E"/>
    <w:rsid w:val="00404DCB"/>
    <w:rsid w:val="0040516C"/>
    <w:rsid w:val="004066E3"/>
    <w:rsid w:val="00407064"/>
    <w:rsid w:val="004070AC"/>
    <w:rsid w:val="004070B9"/>
    <w:rsid w:val="00407A53"/>
    <w:rsid w:val="00407A85"/>
    <w:rsid w:val="00410343"/>
    <w:rsid w:val="00410639"/>
    <w:rsid w:val="00410862"/>
    <w:rsid w:val="004115BB"/>
    <w:rsid w:val="00411B7E"/>
    <w:rsid w:val="00411BB4"/>
    <w:rsid w:val="00411E5A"/>
    <w:rsid w:val="00412346"/>
    <w:rsid w:val="0041235A"/>
    <w:rsid w:val="004138F7"/>
    <w:rsid w:val="004145F0"/>
    <w:rsid w:val="0041490E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20044"/>
    <w:rsid w:val="0042149F"/>
    <w:rsid w:val="00421D0F"/>
    <w:rsid w:val="00421EF1"/>
    <w:rsid w:val="00421F28"/>
    <w:rsid w:val="004225A6"/>
    <w:rsid w:val="00422653"/>
    <w:rsid w:val="0042294E"/>
    <w:rsid w:val="004229D0"/>
    <w:rsid w:val="00422BAB"/>
    <w:rsid w:val="00422BB6"/>
    <w:rsid w:val="00422DD9"/>
    <w:rsid w:val="00422E9C"/>
    <w:rsid w:val="00423B05"/>
    <w:rsid w:val="00423CFF"/>
    <w:rsid w:val="00424B18"/>
    <w:rsid w:val="0042642B"/>
    <w:rsid w:val="00426C61"/>
    <w:rsid w:val="00427054"/>
    <w:rsid w:val="00427565"/>
    <w:rsid w:val="00427FC8"/>
    <w:rsid w:val="004303EA"/>
    <w:rsid w:val="004304D9"/>
    <w:rsid w:val="0043154E"/>
    <w:rsid w:val="00431644"/>
    <w:rsid w:val="0043180E"/>
    <w:rsid w:val="0043188A"/>
    <w:rsid w:val="004327F4"/>
    <w:rsid w:val="0043289C"/>
    <w:rsid w:val="00432AF3"/>
    <w:rsid w:val="0043394A"/>
    <w:rsid w:val="00433BED"/>
    <w:rsid w:val="0043557A"/>
    <w:rsid w:val="004359E6"/>
    <w:rsid w:val="004361DF"/>
    <w:rsid w:val="00436403"/>
    <w:rsid w:val="00436848"/>
    <w:rsid w:val="00436A41"/>
    <w:rsid w:val="00436CD7"/>
    <w:rsid w:val="004371D8"/>
    <w:rsid w:val="004374BE"/>
    <w:rsid w:val="00437E62"/>
    <w:rsid w:val="00437FCA"/>
    <w:rsid w:val="00440849"/>
    <w:rsid w:val="00440E20"/>
    <w:rsid w:val="004410A1"/>
    <w:rsid w:val="004413BD"/>
    <w:rsid w:val="00441B73"/>
    <w:rsid w:val="00441BF6"/>
    <w:rsid w:val="0044220F"/>
    <w:rsid w:val="0044287E"/>
    <w:rsid w:val="00442B5F"/>
    <w:rsid w:val="00442EB1"/>
    <w:rsid w:val="0044305A"/>
    <w:rsid w:val="004431C4"/>
    <w:rsid w:val="00443257"/>
    <w:rsid w:val="004432BE"/>
    <w:rsid w:val="0044334E"/>
    <w:rsid w:val="00443999"/>
    <w:rsid w:val="00443CF1"/>
    <w:rsid w:val="00444112"/>
    <w:rsid w:val="004441F4"/>
    <w:rsid w:val="00444564"/>
    <w:rsid w:val="00445485"/>
    <w:rsid w:val="004456A5"/>
    <w:rsid w:val="00445CDC"/>
    <w:rsid w:val="00445EEF"/>
    <w:rsid w:val="00446155"/>
    <w:rsid w:val="00446220"/>
    <w:rsid w:val="00446974"/>
    <w:rsid w:val="00446AB7"/>
    <w:rsid w:val="00446B29"/>
    <w:rsid w:val="00446C8F"/>
    <w:rsid w:val="00446E2F"/>
    <w:rsid w:val="0044759C"/>
    <w:rsid w:val="004506FC"/>
    <w:rsid w:val="00450869"/>
    <w:rsid w:val="00450B9D"/>
    <w:rsid w:val="00450EAF"/>
    <w:rsid w:val="0045101C"/>
    <w:rsid w:val="00451043"/>
    <w:rsid w:val="0045132B"/>
    <w:rsid w:val="00451A68"/>
    <w:rsid w:val="004529CE"/>
    <w:rsid w:val="0045304B"/>
    <w:rsid w:val="0045315F"/>
    <w:rsid w:val="0045376A"/>
    <w:rsid w:val="00453B48"/>
    <w:rsid w:val="0045464F"/>
    <w:rsid w:val="004548A7"/>
    <w:rsid w:val="00455029"/>
    <w:rsid w:val="00455115"/>
    <w:rsid w:val="00455514"/>
    <w:rsid w:val="004561DF"/>
    <w:rsid w:val="004563C6"/>
    <w:rsid w:val="0045674A"/>
    <w:rsid w:val="00456F8E"/>
    <w:rsid w:val="0045713B"/>
    <w:rsid w:val="004574E2"/>
    <w:rsid w:val="00457A02"/>
    <w:rsid w:val="00460A16"/>
    <w:rsid w:val="00460ADB"/>
    <w:rsid w:val="00460B57"/>
    <w:rsid w:val="00460BB0"/>
    <w:rsid w:val="00461591"/>
    <w:rsid w:val="0046204D"/>
    <w:rsid w:val="00462059"/>
    <w:rsid w:val="00462442"/>
    <w:rsid w:val="0046271B"/>
    <w:rsid w:val="00462830"/>
    <w:rsid w:val="00463B6F"/>
    <w:rsid w:val="00464D5D"/>
    <w:rsid w:val="00464DE4"/>
    <w:rsid w:val="00465104"/>
    <w:rsid w:val="0046517A"/>
    <w:rsid w:val="00465A1F"/>
    <w:rsid w:val="00465F64"/>
    <w:rsid w:val="0046617E"/>
    <w:rsid w:val="004702D6"/>
    <w:rsid w:val="00470336"/>
    <w:rsid w:val="00471054"/>
    <w:rsid w:val="0047141A"/>
    <w:rsid w:val="0047195E"/>
    <w:rsid w:val="00471A74"/>
    <w:rsid w:val="00471AE5"/>
    <w:rsid w:val="0047230F"/>
    <w:rsid w:val="004726F6"/>
    <w:rsid w:val="00472989"/>
    <w:rsid w:val="00472E97"/>
    <w:rsid w:val="00473BF3"/>
    <w:rsid w:val="00473C85"/>
    <w:rsid w:val="00474264"/>
    <w:rsid w:val="0047454A"/>
    <w:rsid w:val="004747BD"/>
    <w:rsid w:val="00474AF8"/>
    <w:rsid w:val="00474D9D"/>
    <w:rsid w:val="004752C9"/>
    <w:rsid w:val="00475860"/>
    <w:rsid w:val="0047604C"/>
    <w:rsid w:val="0047627F"/>
    <w:rsid w:val="00476DF4"/>
    <w:rsid w:val="00476F7E"/>
    <w:rsid w:val="00477447"/>
    <w:rsid w:val="00477C46"/>
    <w:rsid w:val="00477F94"/>
    <w:rsid w:val="004800A9"/>
    <w:rsid w:val="004805AA"/>
    <w:rsid w:val="004807C8"/>
    <w:rsid w:val="00480CA9"/>
    <w:rsid w:val="00480FF4"/>
    <w:rsid w:val="004810EA"/>
    <w:rsid w:val="00481E02"/>
    <w:rsid w:val="00482138"/>
    <w:rsid w:val="004823CB"/>
    <w:rsid w:val="00482993"/>
    <w:rsid w:val="00482C54"/>
    <w:rsid w:val="00482DD6"/>
    <w:rsid w:val="00483144"/>
    <w:rsid w:val="0048356F"/>
    <w:rsid w:val="00483627"/>
    <w:rsid w:val="00483976"/>
    <w:rsid w:val="00483ABF"/>
    <w:rsid w:val="004842FA"/>
    <w:rsid w:val="0048488D"/>
    <w:rsid w:val="004849A0"/>
    <w:rsid w:val="00484A66"/>
    <w:rsid w:val="00485C77"/>
    <w:rsid w:val="00485E52"/>
    <w:rsid w:val="00485F3D"/>
    <w:rsid w:val="00486A13"/>
    <w:rsid w:val="004878CC"/>
    <w:rsid w:val="00490DCA"/>
    <w:rsid w:val="004913F8"/>
    <w:rsid w:val="004915D1"/>
    <w:rsid w:val="00491A97"/>
    <w:rsid w:val="00491E89"/>
    <w:rsid w:val="004929DB"/>
    <w:rsid w:val="00492AC4"/>
    <w:rsid w:val="00493427"/>
    <w:rsid w:val="00493998"/>
    <w:rsid w:val="00494967"/>
    <w:rsid w:val="00494C43"/>
    <w:rsid w:val="00495319"/>
    <w:rsid w:val="00495805"/>
    <w:rsid w:val="00495ABE"/>
    <w:rsid w:val="00495E50"/>
    <w:rsid w:val="00495F0F"/>
    <w:rsid w:val="0049618F"/>
    <w:rsid w:val="00496C5B"/>
    <w:rsid w:val="00496E5A"/>
    <w:rsid w:val="004971A5"/>
    <w:rsid w:val="004A006A"/>
    <w:rsid w:val="004A04E4"/>
    <w:rsid w:val="004A06F1"/>
    <w:rsid w:val="004A0C82"/>
    <w:rsid w:val="004A1B44"/>
    <w:rsid w:val="004A1C9D"/>
    <w:rsid w:val="004A3964"/>
    <w:rsid w:val="004A3B63"/>
    <w:rsid w:val="004A3B99"/>
    <w:rsid w:val="004A3D38"/>
    <w:rsid w:val="004A4163"/>
    <w:rsid w:val="004A43B0"/>
    <w:rsid w:val="004A4663"/>
    <w:rsid w:val="004A4B09"/>
    <w:rsid w:val="004A4C29"/>
    <w:rsid w:val="004A4CDA"/>
    <w:rsid w:val="004A50A0"/>
    <w:rsid w:val="004A70B0"/>
    <w:rsid w:val="004A7119"/>
    <w:rsid w:val="004A7225"/>
    <w:rsid w:val="004A7278"/>
    <w:rsid w:val="004A7498"/>
    <w:rsid w:val="004A7724"/>
    <w:rsid w:val="004A79DA"/>
    <w:rsid w:val="004A7C9B"/>
    <w:rsid w:val="004A7CB4"/>
    <w:rsid w:val="004B050B"/>
    <w:rsid w:val="004B0750"/>
    <w:rsid w:val="004B0779"/>
    <w:rsid w:val="004B0817"/>
    <w:rsid w:val="004B0A4E"/>
    <w:rsid w:val="004B0D8E"/>
    <w:rsid w:val="004B136E"/>
    <w:rsid w:val="004B202D"/>
    <w:rsid w:val="004B2BF4"/>
    <w:rsid w:val="004B3085"/>
    <w:rsid w:val="004B3440"/>
    <w:rsid w:val="004B3602"/>
    <w:rsid w:val="004B3E3D"/>
    <w:rsid w:val="004B4240"/>
    <w:rsid w:val="004B429D"/>
    <w:rsid w:val="004B5BE4"/>
    <w:rsid w:val="004B5C5E"/>
    <w:rsid w:val="004B63CB"/>
    <w:rsid w:val="004B6784"/>
    <w:rsid w:val="004B6A51"/>
    <w:rsid w:val="004B6BF7"/>
    <w:rsid w:val="004B7276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1E79"/>
    <w:rsid w:val="004C200F"/>
    <w:rsid w:val="004C2A58"/>
    <w:rsid w:val="004C2CBB"/>
    <w:rsid w:val="004C2D85"/>
    <w:rsid w:val="004C31C2"/>
    <w:rsid w:val="004C3507"/>
    <w:rsid w:val="004C363D"/>
    <w:rsid w:val="004C4DE3"/>
    <w:rsid w:val="004C4E8C"/>
    <w:rsid w:val="004C4F70"/>
    <w:rsid w:val="004C5C3B"/>
    <w:rsid w:val="004C5E71"/>
    <w:rsid w:val="004C62C0"/>
    <w:rsid w:val="004C63F4"/>
    <w:rsid w:val="004C6FFD"/>
    <w:rsid w:val="004C7386"/>
    <w:rsid w:val="004C7615"/>
    <w:rsid w:val="004C7DA5"/>
    <w:rsid w:val="004D025E"/>
    <w:rsid w:val="004D0784"/>
    <w:rsid w:val="004D1D1E"/>
    <w:rsid w:val="004D219D"/>
    <w:rsid w:val="004D2650"/>
    <w:rsid w:val="004D2BFF"/>
    <w:rsid w:val="004D3360"/>
    <w:rsid w:val="004D3813"/>
    <w:rsid w:val="004D3BA6"/>
    <w:rsid w:val="004D3E9C"/>
    <w:rsid w:val="004D46A2"/>
    <w:rsid w:val="004D47A9"/>
    <w:rsid w:val="004D48C7"/>
    <w:rsid w:val="004D5879"/>
    <w:rsid w:val="004D6A75"/>
    <w:rsid w:val="004D7760"/>
    <w:rsid w:val="004D77E8"/>
    <w:rsid w:val="004D7A82"/>
    <w:rsid w:val="004D7AB0"/>
    <w:rsid w:val="004D7D87"/>
    <w:rsid w:val="004E00CB"/>
    <w:rsid w:val="004E0421"/>
    <w:rsid w:val="004E1183"/>
    <w:rsid w:val="004E17CD"/>
    <w:rsid w:val="004E18D7"/>
    <w:rsid w:val="004E262F"/>
    <w:rsid w:val="004E2ABB"/>
    <w:rsid w:val="004E2EFB"/>
    <w:rsid w:val="004E47FA"/>
    <w:rsid w:val="004E4B65"/>
    <w:rsid w:val="004E4C9A"/>
    <w:rsid w:val="004E56CA"/>
    <w:rsid w:val="004E5795"/>
    <w:rsid w:val="004E58D3"/>
    <w:rsid w:val="004E5D0A"/>
    <w:rsid w:val="004E5E65"/>
    <w:rsid w:val="004E657A"/>
    <w:rsid w:val="004E685E"/>
    <w:rsid w:val="004E7394"/>
    <w:rsid w:val="004E75F6"/>
    <w:rsid w:val="004E771A"/>
    <w:rsid w:val="004F0065"/>
    <w:rsid w:val="004F045D"/>
    <w:rsid w:val="004F2143"/>
    <w:rsid w:val="004F32B9"/>
    <w:rsid w:val="004F37CF"/>
    <w:rsid w:val="004F3946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72F"/>
    <w:rsid w:val="00502A3B"/>
    <w:rsid w:val="00502AC0"/>
    <w:rsid w:val="00502FB4"/>
    <w:rsid w:val="00502FDE"/>
    <w:rsid w:val="00503478"/>
    <w:rsid w:val="00504802"/>
    <w:rsid w:val="005048FD"/>
    <w:rsid w:val="00504E89"/>
    <w:rsid w:val="005057DB"/>
    <w:rsid w:val="00505C02"/>
    <w:rsid w:val="00505EF1"/>
    <w:rsid w:val="0050636A"/>
    <w:rsid w:val="005066D3"/>
    <w:rsid w:val="00506A8E"/>
    <w:rsid w:val="00506C45"/>
    <w:rsid w:val="0050735F"/>
    <w:rsid w:val="005074F4"/>
    <w:rsid w:val="0050776C"/>
    <w:rsid w:val="00510EAB"/>
    <w:rsid w:val="0051119E"/>
    <w:rsid w:val="0051156A"/>
    <w:rsid w:val="00511660"/>
    <w:rsid w:val="005116AD"/>
    <w:rsid w:val="005120CD"/>
    <w:rsid w:val="00512168"/>
    <w:rsid w:val="0051262B"/>
    <w:rsid w:val="005131B3"/>
    <w:rsid w:val="005132B1"/>
    <w:rsid w:val="00513EA0"/>
    <w:rsid w:val="00513EBA"/>
    <w:rsid w:val="0051455A"/>
    <w:rsid w:val="0051457D"/>
    <w:rsid w:val="0051465C"/>
    <w:rsid w:val="005150B5"/>
    <w:rsid w:val="00515560"/>
    <w:rsid w:val="005159AA"/>
    <w:rsid w:val="00515F90"/>
    <w:rsid w:val="00516834"/>
    <w:rsid w:val="00516D06"/>
    <w:rsid w:val="00516EF0"/>
    <w:rsid w:val="005173BA"/>
    <w:rsid w:val="00517CAC"/>
    <w:rsid w:val="005200CE"/>
    <w:rsid w:val="00520722"/>
    <w:rsid w:val="00520AE7"/>
    <w:rsid w:val="00520CC0"/>
    <w:rsid w:val="0052165F"/>
    <w:rsid w:val="00521911"/>
    <w:rsid w:val="005219F5"/>
    <w:rsid w:val="00522D25"/>
    <w:rsid w:val="00523EB7"/>
    <w:rsid w:val="0052403F"/>
    <w:rsid w:val="00524520"/>
    <w:rsid w:val="00524668"/>
    <w:rsid w:val="0052486A"/>
    <w:rsid w:val="0052498C"/>
    <w:rsid w:val="00524B3D"/>
    <w:rsid w:val="005250D9"/>
    <w:rsid w:val="00525C89"/>
    <w:rsid w:val="00525F6E"/>
    <w:rsid w:val="00526244"/>
    <w:rsid w:val="00526277"/>
    <w:rsid w:val="005262A0"/>
    <w:rsid w:val="00526353"/>
    <w:rsid w:val="00526B51"/>
    <w:rsid w:val="00526B96"/>
    <w:rsid w:val="00530479"/>
    <w:rsid w:val="00530960"/>
    <w:rsid w:val="00530E47"/>
    <w:rsid w:val="00531259"/>
    <w:rsid w:val="0053132E"/>
    <w:rsid w:val="005313B2"/>
    <w:rsid w:val="005315F8"/>
    <w:rsid w:val="00531D54"/>
    <w:rsid w:val="00531FDB"/>
    <w:rsid w:val="005320CD"/>
    <w:rsid w:val="00532854"/>
    <w:rsid w:val="00533009"/>
    <w:rsid w:val="0053351E"/>
    <w:rsid w:val="00533609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55"/>
    <w:rsid w:val="005374E1"/>
    <w:rsid w:val="005379DA"/>
    <w:rsid w:val="00537FDC"/>
    <w:rsid w:val="005400F1"/>
    <w:rsid w:val="005404A8"/>
    <w:rsid w:val="005407DB"/>
    <w:rsid w:val="0054096A"/>
    <w:rsid w:val="005411EA"/>
    <w:rsid w:val="0054170E"/>
    <w:rsid w:val="00541AA3"/>
    <w:rsid w:val="005422E4"/>
    <w:rsid w:val="0054250B"/>
    <w:rsid w:val="005426DF"/>
    <w:rsid w:val="005433D0"/>
    <w:rsid w:val="005433D6"/>
    <w:rsid w:val="00543956"/>
    <w:rsid w:val="00543BC3"/>
    <w:rsid w:val="00543FB3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BC5"/>
    <w:rsid w:val="00550FBD"/>
    <w:rsid w:val="005511A6"/>
    <w:rsid w:val="00551596"/>
    <w:rsid w:val="00551AE8"/>
    <w:rsid w:val="00551FD3"/>
    <w:rsid w:val="00552B99"/>
    <w:rsid w:val="00552D5D"/>
    <w:rsid w:val="00552F3B"/>
    <w:rsid w:val="00552FC0"/>
    <w:rsid w:val="005539DA"/>
    <w:rsid w:val="00553AE0"/>
    <w:rsid w:val="00553CBE"/>
    <w:rsid w:val="00553DC0"/>
    <w:rsid w:val="00554570"/>
    <w:rsid w:val="00554923"/>
    <w:rsid w:val="00554A12"/>
    <w:rsid w:val="00554E37"/>
    <w:rsid w:val="0055505A"/>
    <w:rsid w:val="00555439"/>
    <w:rsid w:val="00555C0B"/>
    <w:rsid w:val="005566B2"/>
    <w:rsid w:val="00556705"/>
    <w:rsid w:val="0055706C"/>
    <w:rsid w:val="00557281"/>
    <w:rsid w:val="00557558"/>
    <w:rsid w:val="00557F31"/>
    <w:rsid w:val="00557FB4"/>
    <w:rsid w:val="005613FC"/>
    <w:rsid w:val="005616ED"/>
    <w:rsid w:val="00562944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A00"/>
    <w:rsid w:val="005727ED"/>
    <w:rsid w:val="00572B05"/>
    <w:rsid w:val="00572EAE"/>
    <w:rsid w:val="0057411E"/>
    <w:rsid w:val="00574CDD"/>
    <w:rsid w:val="00575221"/>
    <w:rsid w:val="005753B7"/>
    <w:rsid w:val="00575790"/>
    <w:rsid w:val="00575A86"/>
    <w:rsid w:val="005760C7"/>
    <w:rsid w:val="0057643B"/>
    <w:rsid w:val="005764E1"/>
    <w:rsid w:val="00576787"/>
    <w:rsid w:val="005769E9"/>
    <w:rsid w:val="00577058"/>
    <w:rsid w:val="005777F5"/>
    <w:rsid w:val="00577CEF"/>
    <w:rsid w:val="005802BB"/>
    <w:rsid w:val="005802F3"/>
    <w:rsid w:val="00580428"/>
    <w:rsid w:val="005806F1"/>
    <w:rsid w:val="005808F2"/>
    <w:rsid w:val="0058129F"/>
    <w:rsid w:val="00581512"/>
    <w:rsid w:val="005815D8"/>
    <w:rsid w:val="005819F0"/>
    <w:rsid w:val="00581B37"/>
    <w:rsid w:val="00581DE2"/>
    <w:rsid w:val="00582C1E"/>
    <w:rsid w:val="00583594"/>
    <w:rsid w:val="00583A63"/>
    <w:rsid w:val="005845AB"/>
    <w:rsid w:val="00584648"/>
    <w:rsid w:val="00586327"/>
    <w:rsid w:val="00586AB0"/>
    <w:rsid w:val="00587254"/>
    <w:rsid w:val="005908B2"/>
    <w:rsid w:val="00590D03"/>
    <w:rsid w:val="00590D28"/>
    <w:rsid w:val="00590DD0"/>
    <w:rsid w:val="0059108C"/>
    <w:rsid w:val="005910C4"/>
    <w:rsid w:val="00591A03"/>
    <w:rsid w:val="00592BE8"/>
    <w:rsid w:val="00592C04"/>
    <w:rsid w:val="005933D0"/>
    <w:rsid w:val="0059381A"/>
    <w:rsid w:val="00593BBF"/>
    <w:rsid w:val="00594574"/>
    <w:rsid w:val="00594A74"/>
    <w:rsid w:val="00594B59"/>
    <w:rsid w:val="00595021"/>
    <w:rsid w:val="005953FE"/>
    <w:rsid w:val="0059544F"/>
    <w:rsid w:val="00595705"/>
    <w:rsid w:val="00595771"/>
    <w:rsid w:val="005958DE"/>
    <w:rsid w:val="005961EB"/>
    <w:rsid w:val="0059671B"/>
    <w:rsid w:val="005975A7"/>
    <w:rsid w:val="00597DD5"/>
    <w:rsid w:val="005A0445"/>
    <w:rsid w:val="005A0569"/>
    <w:rsid w:val="005A06A2"/>
    <w:rsid w:val="005A06CE"/>
    <w:rsid w:val="005A0C22"/>
    <w:rsid w:val="005A0FFC"/>
    <w:rsid w:val="005A1266"/>
    <w:rsid w:val="005A1328"/>
    <w:rsid w:val="005A18AF"/>
    <w:rsid w:val="005A1AA0"/>
    <w:rsid w:val="005A1B4C"/>
    <w:rsid w:val="005A24AF"/>
    <w:rsid w:val="005A32FB"/>
    <w:rsid w:val="005A3737"/>
    <w:rsid w:val="005A4328"/>
    <w:rsid w:val="005A56B5"/>
    <w:rsid w:val="005A58AB"/>
    <w:rsid w:val="005A5C5C"/>
    <w:rsid w:val="005A60CE"/>
    <w:rsid w:val="005A6384"/>
    <w:rsid w:val="005A6671"/>
    <w:rsid w:val="005A67B9"/>
    <w:rsid w:val="005A6C79"/>
    <w:rsid w:val="005B0B69"/>
    <w:rsid w:val="005B0D5E"/>
    <w:rsid w:val="005B1CD2"/>
    <w:rsid w:val="005B1D6E"/>
    <w:rsid w:val="005B1EF3"/>
    <w:rsid w:val="005B202D"/>
    <w:rsid w:val="005B2727"/>
    <w:rsid w:val="005B2995"/>
    <w:rsid w:val="005B2D88"/>
    <w:rsid w:val="005B2DAF"/>
    <w:rsid w:val="005B371D"/>
    <w:rsid w:val="005B3A6F"/>
    <w:rsid w:val="005B3D3A"/>
    <w:rsid w:val="005B3F32"/>
    <w:rsid w:val="005B401B"/>
    <w:rsid w:val="005B4EEC"/>
    <w:rsid w:val="005B568D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10A"/>
    <w:rsid w:val="005C0608"/>
    <w:rsid w:val="005C0BCC"/>
    <w:rsid w:val="005C0E8C"/>
    <w:rsid w:val="005C1019"/>
    <w:rsid w:val="005C12B3"/>
    <w:rsid w:val="005C138C"/>
    <w:rsid w:val="005C1D13"/>
    <w:rsid w:val="005C202B"/>
    <w:rsid w:val="005C223F"/>
    <w:rsid w:val="005C2684"/>
    <w:rsid w:val="005C274E"/>
    <w:rsid w:val="005C2A24"/>
    <w:rsid w:val="005C2B54"/>
    <w:rsid w:val="005C2FD6"/>
    <w:rsid w:val="005C35AB"/>
    <w:rsid w:val="005C3663"/>
    <w:rsid w:val="005C38B5"/>
    <w:rsid w:val="005C39EC"/>
    <w:rsid w:val="005C4C61"/>
    <w:rsid w:val="005C5ACF"/>
    <w:rsid w:val="005C60D6"/>
    <w:rsid w:val="005C6320"/>
    <w:rsid w:val="005C6378"/>
    <w:rsid w:val="005C716F"/>
    <w:rsid w:val="005C722D"/>
    <w:rsid w:val="005C7870"/>
    <w:rsid w:val="005C7C4E"/>
    <w:rsid w:val="005D009A"/>
    <w:rsid w:val="005D0130"/>
    <w:rsid w:val="005D0498"/>
    <w:rsid w:val="005D0EFC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C55"/>
    <w:rsid w:val="005D3CAF"/>
    <w:rsid w:val="005D3D24"/>
    <w:rsid w:val="005D3D5D"/>
    <w:rsid w:val="005D3E64"/>
    <w:rsid w:val="005D3FC8"/>
    <w:rsid w:val="005D4014"/>
    <w:rsid w:val="005D4020"/>
    <w:rsid w:val="005D47AE"/>
    <w:rsid w:val="005D607C"/>
    <w:rsid w:val="005D6B66"/>
    <w:rsid w:val="005D6B7A"/>
    <w:rsid w:val="005D6BF6"/>
    <w:rsid w:val="005D6FCA"/>
    <w:rsid w:val="005D7263"/>
    <w:rsid w:val="005D7322"/>
    <w:rsid w:val="005D7539"/>
    <w:rsid w:val="005D768E"/>
    <w:rsid w:val="005D770E"/>
    <w:rsid w:val="005D7CD1"/>
    <w:rsid w:val="005E0484"/>
    <w:rsid w:val="005E0BB8"/>
    <w:rsid w:val="005E101A"/>
    <w:rsid w:val="005E17E0"/>
    <w:rsid w:val="005E192F"/>
    <w:rsid w:val="005E21D8"/>
    <w:rsid w:val="005E2277"/>
    <w:rsid w:val="005E2654"/>
    <w:rsid w:val="005E273A"/>
    <w:rsid w:val="005E3060"/>
    <w:rsid w:val="005E373D"/>
    <w:rsid w:val="005E415B"/>
    <w:rsid w:val="005E4559"/>
    <w:rsid w:val="005E4642"/>
    <w:rsid w:val="005E4892"/>
    <w:rsid w:val="005E4CDA"/>
    <w:rsid w:val="005E5415"/>
    <w:rsid w:val="005E54CB"/>
    <w:rsid w:val="005E5742"/>
    <w:rsid w:val="005E58F5"/>
    <w:rsid w:val="005E5B3B"/>
    <w:rsid w:val="005E624D"/>
    <w:rsid w:val="005E62C2"/>
    <w:rsid w:val="005E698B"/>
    <w:rsid w:val="005F00F3"/>
    <w:rsid w:val="005F081C"/>
    <w:rsid w:val="005F1647"/>
    <w:rsid w:val="005F178E"/>
    <w:rsid w:val="005F18BC"/>
    <w:rsid w:val="005F1B89"/>
    <w:rsid w:val="005F261E"/>
    <w:rsid w:val="005F2685"/>
    <w:rsid w:val="005F2A44"/>
    <w:rsid w:val="005F2B13"/>
    <w:rsid w:val="005F3247"/>
    <w:rsid w:val="005F32B6"/>
    <w:rsid w:val="005F3655"/>
    <w:rsid w:val="005F3946"/>
    <w:rsid w:val="005F3C92"/>
    <w:rsid w:val="005F3F40"/>
    <w:rsid w:val="005F3FA4"/>
    <w:rsid w:val="005F41A5"/>
    <w:rsid w:val="005F4551"/>
    <w:rsid w:val="005F4A44"/>
    <w:rsid w:val="005F4FC3"/>
    <w:rsid w:val="005F5360"/>
    <w:rsid w:val="005F5478"/>
    <w:rsid w:val="005F55BE"/>
    <w:rsid w:val="005F618A"/>
    <w:rsid w:val="005F61A4"/>
    <w:rsid w:val="006000AA"/>
    <w:rsid w:val="006000BD"/>
    <w:rsid w:val="00600579"/>
    <w:rsid w:val="00600754"/>
    <w:rsid w:val="006007AA"/>
    <w:rsid w:val="00600BAF"/>
    <w:rsid w:val="0060217B"/>
    <w:rsid w:val="006023E4"/>
    <w:rsid w:val="006025F5"/>
    <w:rsid w:val="00602D84"/>
    <w:rsid w:val="00602E66"/>
    <w:rsid w:val="006030FC"/>
    <w:rsid w:val="006038BA"/>
    <w:rsid w:val="00603D21"/>
    <w:rsid w:val="0060402D"/>
    <w:rsid w:val="00604368"/>
    <w:rsid w:val="0060466A"/>
    <w:rsid w:val="00604E9E"/>
    <w:rsid w:val="00604EA4"/>
    <w:rsid w:val="00604F9A"/>
    <w:rsid w:val="006053D8"/>
    <w:rsid w:val="00605F62"/>
    <w:rsid w:val="0060694E"/>
    <w:rsid w:val="00606CEC"/>
    <w:rsid w:val="006077B1"/>
    <w:rsid w:val="0060787E"/>
    <w:rsid w:val="006100FE"/>
    <w:rsid w:val="00610CB6"/>
    <w:rsid w:val="00611444"/>
    <w:rsid w:val="00612114"/>
    <w:rsid w:val="00613B1C"/>
    <w:rsid w:val="00614FCF"/>
    <w:rsid w:val="0061508F"/>
    <w:rsid w:val="006150EA"/>
    <w:rsid w:val="006153F8"/>
    <w:rsid w:val="00615956"/>
    <w:rsid w:val="00615DC4"/>
    <w:rsid w:val="00615F3D"/>
    <w:rsid w:val="00616BAA"/>
    <w:rsid w:val="00616BEE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917"/>
    <w:rsid w:val="00621F2E"/>
    <w:rsid w:val="00622173"/>
    <w:rsid w:val="00622CFB"/>
    <w:rsid w:val="00622E4E"/>
    <w:rsid w:val="006232F4"/>
    <w:rsid w:val="006235FF"/>
    <w:rsid w:val="00623E98"/>
    <w:rsid w:val="00624112"/>
    <w:rsid w:val="0062449B"/>
    <w:rsid w:val="006244EA"/>
    <w:rsid w:val="00624595"/>
    <w:rsid w:val="006245D1"/>
    <w:rsid w:val="0062467C"/>
    <w:rsid w:val="00624E22"/>
    <w:rsid w:val="00624E53"/>
    <w:rsid w:val="00624FB2"/>
    <w:rsid w:val="00625086"/>
    <w:rsid w:val="006257E6"/>
    <w:rsid w:val="00625A3D"/>
    <w:rsid w:val="00625CF0"/>
    <w:rsid w:val="0062607F"/>
    <w:rsid w:val="006264A4"/>
    <w:rsid w:val="00626919"/>
    <w:rsid w:val="00626FA1"/>
    <w:rsid w:val="006270B0"/>
    <w:rsid w:val="0062742F"/>
    <w:rsid w:val="006276AE"/>
    <w:rsid w:val="006278CA"/>
    <w:rsid w:val="00627920"/>
    <w:rsid w:val="00627EA4"/>
    <w:rsid w:val="00627F7F"/>
    <w:rsid w:val="006307F2"/>
    <w:rsid w:val="00630936"/>
    <w:rsid w:val="00630A1A"/>
    <w:rsid w:val="00630AF9"/>
    <w:rsid w:val="0063107C"/>
    <w:rsid w:val="0063168E"/>
    <w:rsid w:val="00631D01"/>
    <w:rsid w:val="00631DE7"/>
    <w:rsid w:val="00633118"/>
    <w:rsid w:val="0063372F"/>
    <w:rsid w:val="00633BDF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955"/>
    <w:rsid w:val="00636EF2"/>
    <w:rsid w:val="00637534"/>
    <w:rsid w:val="0063778B"/>
    <w:rsid w:val="00637AF1"/>
    <w:rsid w:val="00637CC5"/>
    <w:rsid w:val="00637E32"/>
    <w:rsid w:val="0064020E"/>
    <w:rsid w:val="00640828"/>
    <w:rsid w:val="00640A52"/>
    <w:rsid w:val="00640E51"/>
    <w:rsid w:val="00641E33"/>
    <w:rsid w:val="00641FF5"/>
    <w:rsid w:val="00642310"/>
    <w:rsid w:val="00642625"/>
    <w:rsid w:val="006426E4"/>
    <w:rsid w:val="00642BBE"/>
    <w:rsid w:val="0064310A"/>
    <w:rsid w:val="00643186"/>
    <w:rsid w:val="0064361A"/>
    <w:rsid w:val="00643A66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3"/>
    <w:rsid w:val="00646B87"/>
    <w:rsid w:val="00646C4A"/>
    <w:rsid w:val="00646E14"/>
    <w:rsid w:val="00646E8E"/>
    <w:rsid w:val="00646EC4"/>
    <w:rsid w:val="0064707A"/>
    <w:rsid w:val="00647291"/>
    <w:rsid w:val="00647736"/>
    <w:rsid w:val="006478E3"/>
    <w:rsid w:val="00647A09"/>
    <w:rsid w:val="0065008E"/>
    <w:rsid w:val="00650575"/>
    <w:rsid w:val="00650617"/>
    <w:rsid w:val="00650C7A"/>
    <w:rsid w:val="00650EB5"/>
    <w:rsid w:val="006511C9"/>
    <w:rsid w:val="0065145B"/>
    <w:rsid w:val="00651499"/>
    <w:rsid w:val="006515CA"/>
    <w:rsid w:val="00652096"/>
    <w:rsid w:val="00652201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9CC"/>
    <w:rsid w:val="00655B6A"/>
    <w:rsid w:val="00655C23"/>
    <w:rsid w:val="00656366"/>
    <w:rsid w:val="006569D1"/>
    <w:rsid w:val="00656B18"/>
    <w:rsid w:val="00657167"/>
    <w:rsid w:val="00660483"/>
    <w:rsid w:val="006604EE"/>
    <w:rsid w:val="006606FF"/>
    <w:rsid w:val="00660AB8"/>
    <w:rsid w:val="00660BDD"/>
    <w:rsid w:val="00661620"/>
    <w:rsid w:val="0066168A"/>
    <w:rsid w:val="00661B7E"/>
    <w:rsid w:val="00661F86"/>
    <w:rsid w:val="00662170"/>
    <w:rsid w:val="0066240A"/>
    <w:rsid w:val="00663260"/>
    <w:rsid w:val="00663857"/>
    <w:rsid w:val="00663B62"/>
    <w:rsid w:val="00663E6D"/>
    <w:rsid w:val="0066445B"/>
    <w:rsid w:val="006656EE"/>
    <w:rsid w:val="00665C01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029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5ED1"/>
    <w:rsid w:val="006762C4"/>
    <w:rsid w:val="00676336"/>
    <w:rsid w:val="0067639B"/>
    <w:rsid w:val="0067690F"/>
    <w:rsid w:val="00676956"/>
    <w:rsid w:val="00676B12"/>
    <w:rsid w:val="006774ED"/>
    <w:rsid w:val="00677A2B"/>
    <w:rsid w:val="00680599"/>
    <w:rsid w:val="006806A9"/>
    <w:rsid w:val="00680FFB"/>
    <w:rsid w:val="00681165"/>
    <w:rsid w:val="006813EC"/>
    <w:rsid w:val="00681550"/>
    <w:rsid w:val="00681902"/>
    <w:rsid w:val="006819CB"/>
    <w:rsid w:val="00681E6B"/>
    <w:rsid w:val="00681F1A"/>
    <w:rsid w:val="006829EF"/>
    <w:rsid w:val="0068341F"/>
    <w:rsid w:val="006836B9"/>
    <w:rsid w:val="0068370C"/>
    <w:rsid w:val="00683BA4"/>
    <w:rsid w:val="00683DB9"/>
    <w:rsid w:val="006840E7"/>
    <w:rsid w:val="00684401"/>
    <w:rsid w:val="006845CC"/>
    <w:rsid w:val="00684605"/>
    <w:rsid w:val="0068476D"/>
    <w:rsid w:val="00684B18"/>
    <w:rsid w:val="00684CCE"/>
    <w:rsid w:val="006850A3"/>
    <w:rsid w:val="0068578B"/>
    <w:rsid w:val="0068585F"/>
    <w:rsid w:val="00685C7A"/>
    <w:rsid w:val="0068632B"/>
    <w:rsid w:val="00686829"/>
    <w:rsid w:val="00686B99"/>
    <w:rsid w:val="00687349"/>
    <w:rsid w:val="006878B2"/>
    <w:rsid w:val="0069041B"/>
    <w:rsid w:val="00690E65"/>
    <w:rsid w:val="00691162"/>
    <w:rsid w:val="006923D5"/>
    <w:rsid w:val="00692852"/>
    <w:rsid w:val="00692A80"/>
    <w:rsid w:val="00692B67"/>
    <w:rsid w:val="00694595"/>
    <w:rsid w:val="0069469A"/>
    <w:rsid w:val="00694B9E"/>
    <w:rsid w:val="00694C30"/>
    <w:rsid w:val="00694DC4"/>
    <w:rsid w:val="00694F85"/>
    <w:rsid w:val="00695056"/>
    <w:rsid w:val="0069513A"/>
    <w:rsid w:val="00695402"/>
    <w:rsid w:val="00695AF8"/>
    <w:rsid w:val="00695CCB"/>
    <w:rsid w:val="00696141"/>
    <w:rsid w:val="00696158"/>
    <w:rsid w:val="0069662C"/>
    <w:rsid w:val="00696AFF"/>
    <w:rsid w:val="00697250"/>
    <w:rsid w:val="0069761B"/>
    <w:rsid w:val="006978E0"/>
    <w:rsid w:val="006A014E"/>
    <w:rsid w:val="006A0639"/>
    <w:rsid w:val="006A0FAF"/>
    <w:rsid w:val="006A14A1"/>
    <w:rsid w:val="006A1647"/>
    <w:rsid w:val="006A167E"/>
    <w:rsid w:val="006A1D5B"/>
    <w:rsid w:val="006A1EB3"/>
    <w:rsid w:val="006A1F52"/>
    <w:rsid w:val="006A2279"/>
    <w:rsid w:val="006A26FB"/>
    <w:rsid w:val="006A29DF"/>
    <w:rsid w:val="006A2A7D"/>
    <w:rsid w:val="006A3087"/>
    <w:rsid w:val="006A351B"/>
    <w:rsid w:val="006A42F1"/>
    <w:rsid w:val="006A4F1D"/>
    <w:rsid w:val="006A5260"/>
    <w:rsid w:val="006A595C"/>
    <w:rsid w:val="006A5C2E"/>
    <w:rsid w:val="006A5C59"/>
    <w:rsid w:val="006A64B6"/>
    <w:rsid w:val="006A6723"/>
    <w:rsid w:val="006A6749"/>
    <w:rsid w:val="006A6AEA"/>
    <w:rsid w:val="006A7792"/>
    <w:rsid w:val="006A7AC9"/>
    <w:rsid w:val="006A7EA9"/>
    <w:rsid w:val="006B04B5"/>
    <w:rsid w:val="006B0996"/>
    <w:rsid w:val="006B135E"/>
    <w:rsid w:val="006B1685"/>
    <w:rsid w:val="006B1809"/>
    <w:rsid w:val="006B1B1F"/>
    <w:rsid w:val="006B20AF"/>
    <w:rsid w:val="006B221A"/>
    <w:rsid w:val="006B24FD"/>
    <w:rsid w:val="006B29D0"/>
    <w:rsid w:val="006B2DFC"/>
    <w:rsid w:val="006B366C"/>
    <w:rsid w:val="006B3729"/>
    <w:rsid w:val="006B37BF"/>
    <w:rsid w:val="006B43DA"/>
    <w:rsid w:val="006B470F"/>
    <w:rsid w:val="006B4DE2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A3F"/>
    <w:rsid w:val="006C1CD5"/>
    <w:rsid w:val="006C2233"/>
    <w:rsid w:val="006C2A2C"/>
    <w:rsid w:val="006C2ACD"/>
    <w:rsid w:val="006C367E"/>
    <w:rsid w:val="006C38F9"/>
    <w:rsid w:val="006C3C08"/>
    <w:rsid w:val="006C429D"/>
    <w:rsid w:val="006C4337"/>
    <w:rsid w:val="006C440F"/>
    <w:rsid w:val="006C4AB9"/>
    <w:rsid w:val="006C4BFA"/>
    <w:rsid w:val="006C4F1E"/>
    <w:rsid w:val="006C59CA"/>
    <w:rsid w:val="006C5DED"/>
    <w:rsid w:val="006C5DFC"/>
    <w:rsid w:val="006C6817"/>
    <w:rsid w:val="006C6B6C"/>
    <w:rsid w:val="006C6D3D"/>
    <w:rsid w:val="006C7088"/>
    <w:rsid w:val="006C763E"/>
    <w:rsid w:val="006C7848"/>
    <w:rsid w:val="006D00EA"/>
    <w:rsid w:val="006D0B94"/>
    <w:rsid w:val="006D1857"/>
    <w:rsid w:val="006D1E45"/>
    <w:rsid w:val="006D21D2"/>
    <w:rsid w:val="006D21DF"/>
    <w:rsid w:val="006D22EA"/>
    <w:rsid w:val="006D3422"/>
    <w:rsid w:val="006D37A5"/>
    <w:rsid w:val="006D3A94"/>
    <w:rsid w:val="006D3ACB"/>
    <w:rsid w:val="006D46C6"/>
    <w:rsid w:val="006D577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1FCD"/>
    <w:rsid w:val="006E2947"/>
    <w:rsid w:val="006E2CEB"/>
    <w:rsid w:val="006E35D7"/>
    <w:rsid w:val="006E3692"/>
    <w:rsid w:val="006E3C1C"/>
    <w:rsid w:val="006E3FD8"/>
    <w:rsid w:val="006E40E6"/>
    <w:rsid w:val="006E42B4"/>
    <w:rsid w:val="006E4D52"/>
    <w:rsid w:val="006E5520"/>
    <w:rsid w:val="006E5834"/>
    <w:rsid w:val="006E62B3"/>
    <w:rsid w:val="006E6922"/>
    <w:rsid w:val="006E69E1"/>
    <w:rsid w:val="006E6A11"/>
    <w:rsid w:val="006E6A58"/>
    <w:rsid w:val="006E6DC9"/>
    <w:rsid w:val="006E7C9D"/>
    <w:rsid w:val="006F034E"/>
    <w:rsid w:val="006F036E"/>
    <w:rsid w:val="006F05F0"/>
    <w:rsid w:val="006F12D4"/>
    <w:rsid w:val="006F1963"/>
    <w:rsid w:val="006F1C51"/>
    <w:rsid w:val="006F1D46"/>
    <w:rsid w:val="006F228F"/>
    <w:rsid w:val="006F29D1"/>
    <w:rsid w:val="006F3062"/>
    <w:rsid w:val="006F3A31"/>
    <w:rsid w:val="006F3BBB"/>
    <w:rsid w:val="006F3F1F"/>
    <w:rsid w:val="006F475B"/>
    <w:rsid w:val="006F4B55"/>
    <w:rsid w:val="006F5227"/>
    <w:rsid w:val="006F53FD"/>
    <w:rsid w:val="006F5AD7"/>
    <w:rsid w:val="006F5D21"/>
    <w:rsid w:val="006F69F1"/>
    <w:rsid w:val="006F7039"/>
    <w:rsid w:val="006F7E10"/>
    <w:rsid w:val="006F7F4B"/>
    <w:rsid w:val="0070035B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440"/>
    <w:rsid w:val="007046CF"/>
    <w:rsid w:val="00704F45"/>
    <w:rsid w:val="007052F3"/>
    <w:rsid w:val="00705368"/>
    <w:rsid w:val="007057B7"/>
    <w:rsid w:val="00705A05"/>
    <w:rsid w:val="00705C22"/>
    <w:rsid w:val="00706141"/>
    <w:rsid w:val="00706C95"/>
    <w:rsid w:val="00707FBC"/>
    <w:rsid w:val="0071038C"/>
    <w:rsid w:val="007104D1"/>
    <w:rsid w:val="00710796"/>
    <w:rsid w:val="00710A7F"/>
    <w:rsid w:val="0071136E"/>
    <w:rsid w:val="00711C1B"/>
    <w:rsid w:val="007122D0"/>
    <w:rsid w:val="00712C94"/>
    <w:rsid w:val="00713205"/>
    <w:rsid w:val="00713495"/>
    <w:rsid w:val="00713EDF"/>
    <w:rsid w:val="0071460E"/>
    <w:rsid w:val="00714B2E"/>
    <w:rsid w:val="00714CBD"/>
    <w:rsid w:val="0071514B"/>
    <w:rsid w:val="007154A1"/>
    <w:rsid w:val="0071572D"/>
    <w:rsid w:val="00715990"/>
    <w:rsid w:val="00715A9F"/>
    <w:rsid w:val="00715E32"/>
    <w:rsid w:val="00716D4D"/>
    <w:rsid w:val="00716D66"/>
    <w:rsid w:val="007176E8"/>
    <w:rsid w:val="00717C67"/>
    <w:rsid w:val="00717FF7"/>
    <w:rsid w:val="0072036C"/>
    <w:rsid w:val="0072046D"/>
    <w:rsid w:val="007208EB"/>
    <w:rsid w:val="00720DC2"/>
    <w:rsid w:val="00720E36"/>
    <w:rsid w:val="007218CE"/>
    <w:rsid w:val="007219D0"/>
    <w:rsid w:val="00721F88"/>
    <w:rsid w:val="00723EAC"/>
    <w:rsid w:val="0072421B"/>
    <w:rsid w:val="007245D6"/>
    <w:rsid w:val="007252E0"/>
    <w:rsid w:val="0072674A"/>
    <w:rsid w:val="0072683C"/>
    <w:rsid w:val="0072721F"/>
    <w:rsid w:val="007273C1"/>
    <w:rsid w:val="00727CAA"/>
    <w:rsid w:val="0073031F"/>
    <w:rsid w:val="00730658"/>
    <w:rsid w:val="00730B6E"/>
    <w:rsid w:val="0073144F"/>
    <w:rsid w:val="00731973"/>
    <w:rsid w:val="00731B8F"/>
    <w:rsid w:val="00732138"/>
    <w:rsid w:val="00732251"/>
    <w:rsid w:val="0073226A"/>
    <w:rsid w:val="0073257D"/>
    <w:rsid w:val="007332B7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835"/>
    <w:rsid w:val="00735C96"/>
    <w:rsid w:val="00735E48"/>
    <w:rsid w:val="00736309"/>
    <w:rsid w:val="00736418"/>
    <w:rsid w:val="00737562"/>
    <w:rsid w:val="007379FE"/>
    <w:rsid w:val="00737DD0"/>
    <w:rsid w:val="00740387"/>
    <w:rsid w:val="00740709"/>
    <w:rsid w:val="00740F2C"/>
    <w:rsid w:val="0074125C"/>
    <w:rsid w:val="00741F1E"/>
    <w:rsid w:val="007426A1"/>
    <w:rsid w:val="007426E9"/>
    <w:rsid w:val="00742774"/>
    <w:rsid w:val="00742B00"/>
    <w:rsid w:val="00742C27"/>
    <w:rsid w:val="00743001"/>
    <w:rsid w:val="007435FA"/>
    <w:rsid w:val="00743633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611"/>
    <w:rsid w:val="00751B76"/>
    <w:rsid w:val="00751C76"/>
    <w:rsid w:val="00751C8B"/>
    <w:rsid w:val="00751D04"/>
    <w:rsid w:val="00751DBE"/>
    <w:rsid w:val="00752CE7"/>
    <w:rsid w:val="00752DCB"/>
    <w:rsid w:val="00754521"/>
    <w:rsid w:val="00754C36"/>
    <w:rsid w:val="00754E95"/>
    <w:rsid w:val="00755775"/>
    <w:rsid w:val="00755C26"/>
    <w:rsid w:val="00756DD0"/>
    <w:rsid w:val="00756EC6"/>
    <w:rsid w:val="00756EDA"/>
    <w:rsid w:val="00757454"/>
    <w:rsid w:val="007577D5"/>
    <w:rsid w:val="00757BF1"/>
    <w:rsid w:val="0076004B"/>
    <w:rsid w:val="00760AB6"/>
    <w:rsid w:val="007619F7"/>
    <w:rsid w:val="00761B8F"/>
    <w:rsid w:val="00761D42"/>
    <w:rsid w:val="00761DA2"/>
    <w:rsid w:val="007629CF"/>
    <w:rsid w:val="007629D2"/>
    <w:rsid w:val="0076309F"/>
    <w:rsid w:val="007632D2"/>
    <w:rsid w:val="00763C2A"/>
    <w:rsid w:val="007640B8"/>
    <w:rsid w:val="007640CE"/>
    <w:rsid w:val="007645B9"/>
    <w:rsid w:val="00764DBF"/>
    <w:rsid w:val="007654A5"/>
    <w:rsid w:val="00766042"/>
    <w:rsid w:val="00766067"/>
    <w:rsid w:val="00766192"/>
    <w:rsid w:val="007662B6"/>
    <w:rsid w:val="0076631D"/>
    <w:rsid w:val="00766798"/>
    <w:rsid w:val="00766A1A"/>
    <w:rsid w:val="0076706D"/>
    <w:rsid w:val="00767500"/>
    <w:rsid w:val="007675C3"/>
    <w:rsid w:val="0076772C"/>
    <w:rsid w:val="00767A14"/>
    <w:rsid w:val="00767FB2"/>
    <w:rsid w:val="00770C4B"/>
    <w:rsid w:val="00771040"/>
    <w:rsid w:val="007711B1"/>
    <w:rsid w:val="007715DE"/>
    <w:rsid w:val="007725A9"/>
    <w:rsid w:val="00772AEF"/>
    <w:rsid w:val="00772C80"/>
    <w:rsid w:val="0077317B"/>
    <w:rsid w:val="00773596"/>
    <w:rsid w:val="00773CAF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32A5"/>
    <w:rsid w:val="00783975"/>
    <w:rsid w:val="007840E9"/>
    <w:rsid w:val="0078420E"/>
    <w:rsid w:val="00784AC2"/>
    <w:rsid w:val="007850DA"/>
    <w:rsid w:val="00786147"/>
    <w:rsid w:val="00786736"/>
    <w:rsid w:val="00786752"/>
    <w:rsid w:val="00787131"/>
    <w:rsid w:val="00787372"/>
    <w:rsid w:val="0078763D"/>
    <w:rsid w:val="00787E6F"/>
    <w:rsid w:val="007906EF"/>
    <w:rsid w:val="00791320"/>
    <w:rsid w:val="007913DD"/>
    <w:rsid w:val="00792E95"/>
    <w:rsid w:val="00793242"/>
    <w:rsid w:val="00793746"/>
    <w:rsid w:val="00793902"/>
    <w:rsid w:val="007939A4"/>
    <w:rsid w:val="00793FAC"/>
    <w:rsid w:val="00794068"/>
    <w:rsid w:val="0079461B"/>
    <w:rsid w:val="00794DBC"/>
    <w:rsid w:val="00795A59"/>
    <w:rsid w:val="00795A86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46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B89"/>
    <w:rsid w:val="007A617F"/>
    <w:rsid w:val="007A6453"/>
    <w:rsid w:val="007A66FE"/>
    <w:rsid w:val="007A6830"/>
    <w:rsid w:val="007A701C"/>
    <w:rsid w:val="007A75A1"/>
    <w:rsid w:val="007A7D9B"/>
    <w:rsid w:val="007B0144"/>
    <w:rsid w:val="007B01FF"/>
    <w:rsid w:val="007B026C"/>
    <w:rsid w:val="007B0530"/>
    <w:rsid w:val="007B0F84"/>
    <w:rsid w:val="007B1C4C"/>
    <w:rsid w:val="007B23B1"/>
    <w:rsid w:val="007B25DC"/>
    <w:rsid w:val="007B271B"/>
    <w:rsid w:val="007B295F"/>
    <w:rsid w:val="007B2B2D"/>
    <w:rsid w:val="007B33D1"/>
    <w:rsid w:val="007B42B7"/>
    <w:rsid w:val="007B4877"/>
    <w:rsid w:val="007B4C65"/>
    <w:rsid w:val="007B4D71"/>
    <w:rsid w:val="007B4E66"/>
    <w:rsid w:val="007B5BB1"/>
    <w:rsid w:val="007B6386"/>
    <w:rsid w:val="007B6821"/>
    <w:rsid w:val="007B70B6"/>
    <w:rsid w:val="007B7294"/>
    <w:rsid w:val="007B773E"/>
    <w:rsid w:val="007C0151"/>
    <w:rsid w:val="007C0301"/>
    <w:rsid w:val="007C0775"/>
    <w:rsid w:val="007C0C55"/>
    <w:rsid w:val="007C0EB3"/>
    <w:rsid w:val="007C1E05"/>
    <w:rsid w:val="007C1EC9"/>
    <w:rsid w:val="007C256A"/>
    <w:rsid w:val="007C2786"/>
    <w:rsid w:val="007C2AD4"/>
    <w:rsid w:val="007C3430"/>
    <w:rsid w:val="007C3920"/>
    <w:rsid w:val="007C40BE"/>
    <w:rsid w:val="007C439C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43F"/>
    <w:rsid w:val="007C6CFE"/>
    <w:rsid w:val="007C6F0D"/>
    <w:rsid w:val="007C7214"/>
    <w:rsid w:val="007C730F"/>
    <w:rsid w:val="007C737D"/>
    <w:rsid w:val="007C76B3"/>
    <w:rsid w:val="007C7DA9"/>
    <w:rsid w:val="007C7E26"/>
    <w:rsid w:val="007D0138"/>
    <w:rsid w:val="007D0277"/>
    <w:rsid w:val="007D03CF"/>
    <w:rsid w:val="007D0E53"/>
    <w:rsid w:val="007D15ED"/>
    <w:rsid w:val="007D1AFE"/>
    <w:rsid w:val="007D21AF"/>
    <w:rsid w:val="007D254A"/>
    <w:rsid w:val="007D2607"/>
    <w:rsid w:val="007D28D6"/>
    <w:rsid w:val="007D2E1A"/>
    <w:rsid w:val="007D37CC"/>
    <w:rsid w:val="007D3FFF"/>
    <w:rsid w:val="007D45C8"/>
    <w:rsid w:val="007D4A27"/>
    <w:rsid w:val="007D5132"/>
    <w:rsid w:val="007D5243"/>
    <w:rsid w:val="007D5647"/>
    <w:rsid w:val="007D5C43"/>
    <w:rsid w:val="007D5E29"/>
    <w:rsid w:val="007D63A3"/>
    <w:rsid w:val="007D6772"/>
    <w:rsid w:val="007D6B69"/>
    <w:rsid w:val="007D708C"/>
    <w:rsid w:val="007D73CB"/>
    <w:rsid w:val="007D747F"/>
    <w:rsid w:val="007D77DC"/>
    <w:rsid w:val="007E021F"/>
    <w:rsid w:val="007E0A55"/>
    <w:rsid w:val="007E0A78"/>
    <w:rsid w:val="007E1140"/>
    <w:rsid w:val="007E1216"/>
    <w:rsid w:val="007E1CEE"/>
    <w:rsid w:val="007E2864"/>
    <w:rsid w:val="007E2C1C"/>
    <w:rsid w:val="007E2D26"/>
    <w:rsid w:val="007E308E"/>
    <w:rsid w:val="007E3231"/>
    <w:rsid w:val="007E3B23"/>
    <w:rsid w:val="007E42E6"/>
    <w:rsid w:val="007E45E5"/>
    <w:rsid w:val="007E4619"/>
    <w:rsid w:val="007E4D24"/>
    <w:rsid w:val="007E55DC"/>
    <w:rsid w:val="007E56D7"/>
    <w:rsid w:val="007E5755"/>
    <w:rsid w:val="007E5CD4"/>
    <w:rsid w:val="007E63ED"/>
    <w:rsid w:val="007E6D9D"/>
    <w:rsid w:val="007E6E41"/>
    <w:rsid w:val="007E6F75"/>
    <w:rsid w:val="007E7A81"/>
    <w:rsid w:val="007E7EC6"/>
    <w:rsid w:val="007F06F4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2E0"/>
    <w:rsid w:val="007F3699"/>
    <w:rsid w:val="007F3F51"/>
    <w:rsid w:val="007F40B0"/>
    <w:rsid w:val="007F473A"/>
    <w:rsid w:val="007F4958"/>
    <w:rsid w:val="007F4A22"/>
    <w:rsid w:val="007F4E9B"/>
    <w:rsid w:val="007F4F3D"/>
    <w:rsid w:val="007F5F1C"/>
    <w:rsid w:val="007F5FA4"/>
    <w:rsid w:val="007F5FCC"/>
    <w:rsid w:val="007F629B"/>
    <w:rsid w:val="007F63AC"/>
    <w:rsid w:val="007F67CE"/>
    <w:rsid w:val="007F6A2A"/>
    <w:rsid w:val="007F6B3E"/>
    <w:rsid w:val="007F6B41"/>
    <w:rsid w:val="007F6C9F"/>
    <w:rsid w:val="007F70B4"/>
    <w:rsid w:val="007F7DA7"/>
    <w:rsid w:val="008002FD"/>
    <w:rsid w:val="008003E0"/>
    <w:rsid w:val="008014EA"/>
    <w:rsid w:val="00801CC8"/>
    <w:rsid w:val="00801F5A"/>
    <w:rsid w:val="00802D73"/>
    <w:rsid w:val="0080334C"/>
    <w:rsid w:val="008038D9"/>
    <w:rsid w:val="00803A26"/>
    <w:rsid w:val="00803BDB"/>
    <w:rsid w:val="008041EC"/>
    <w:rsid w:val="0080482C"/>
    <w:rsid w:val="0080489B"/>
    <w:rsid w:val="00804EED"/>
    <w:rsid w:val="00804FD2"/>
    <w:rsid w:val="008051BA"/>
    <w:rsid w:val="008051CD"/>
    <w:rsid w:val="008055BE"/>
    <w:rsid w:val="00805663"/>
    <w:rsid w:val="00805A2C"/>
    <w:rsid w:val="008060B7"/>
    <w:rsid w:val="00806381"/>
    <w:rsid w:val="008063BC"/>
    <w:rsid w:val="008064C7"/>
    <w:rsid w:val="00806AB7"/>
    <w:rsid w:val="00807751"/>
    <w:rsid w:val="00807EC9"/>
    <w:rsid w:val="00810053"/>
    <w:rsid w:val="00810104"/>
    <w:rsid w:val="0081027A"/>
    <w:rsid w:val="00810EE9"/>
    <w:rsid w:val="0081154E"/>
    <w:rsid w:val="008115A9"/>
    <w:rsid w:val="0081277D"/>
    <w:rsid w:val="00812DDC"/>
    <w:rsid w:val="00813134"/>
    <w:rsid w:val="00813C31"/>
    <w:rsid w:val="00814A53"/>
    <w:rsid w:val="00814C7F"/>
    <w:rsid w:val="008154C4"/>
    <w:rsid w:val="008159F7"/>
    <w:rsid w:val="00815CC8"/>
    <w:rsid w:val="00816C62"/>
    <w:rsid w:val="00817024"/>
    <w:rsid w:val="00820341"/>
    <w:rsid w:val="0082044A"/>
    <w:rsid w:val="0082050A"/>
    <w:rsid w:val="0082145A"/>
    <w:rsid w:val="00821C77"/>
    <w:rsid w:val="00821C98"/>
    <w:rsid w:val="00821DE7"/>
    <w:rsid w:val="008220A3"/>
    <w:rsid w:val="008221C8"/>
    <w:rsid w:val="0082252E"/>
    <w:rsid w:val="00822B44"/>
    <w:rsid w:val="008234FD"/>
    <w:rsid w:val="00823DEA"/>
    <w:rsid w:val="00823E08"/>
    <w:rsid w:val="00824421"/>
    <w:rsid w:val="00824B0B"/>
    <w:rsid w:val="00824EF6"/>
    <w:rsid w:val="00824F83"/>
    <w:rsid w:val="00825212"/>
    <w:rsid w:val="008261E4"/>
    <w:rsid w:val="008271FA"/>
    <w:rsid w:val="00827C88"/>
    <w:rsid w:val="00830076"/>
    <w:rsid w:val="008304CE"/>
    <w:rsid w:val="00830BC8"/>
    <w:rsid w:val="0083213A"/>
    <w:rsid w:val="008324BB"/>
    <w:rsid w:val="008327FB"/>
    <w:rsid w:val="0083371D"/>
    <w:rsid w:val="00833DA2"/>
    <w:rsid w:val="00833E44"/>
    <w:rsid w:val="00833F38"/>
    <w:rsid w:val="00834113"/>
    <w:rsid w:val="00834241"/>
    <w:rsid w:val="00834338"/>
    <w:rsid w:val="0083456C"/>
    <w:rsid w:val="00834593"/>
    <w:rsid w:val="0083485A"/>
    <w:rsid w:val="00835144"/>
    <w:rsid w:val="0083525A"/>
    <w:rsid w:val="00835BB4"/>
    <w:rsid w:val="00836354"/>
    <w:rsid w:val="008363C5"/>
    <w:rsid w:val="008370BB"/>
    <w:rsid w:val="00837496"/>
    <w:rsid w:val="00837A7A"/>
    <w:rsid w:val="00837E9C"/>
    <w:rsid w:val="00837EEB"/>
    <w:rsid w:val="008400B6"/>
    <w:rsid w:val="00840B71"/>
    <w:rsid w:val="00840E06"/>
    <w:rsid w:val="00841589"/>
    <w:rsid w:val="00841617"/>
    <w:rsid w:val="00841655"/>
    <w:rsid w:val="008418A9"/>
    <w:rsid w:val="00841DBF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40E"/>
    <w:rsid w:val="00844451"/>
    <w:rsid w:val="00844550"/>
    <w:rsid w:val="008447C3"/>
    <w:rsid w:val="00844812"/>
    <w:rsid w:val="00844921"/>
    <w:rsid w:val="00845370"/>
    <w:rsid w:val="00845CAC"/>
    <w:rsid w:val="00846287"/>
    <w:rsid w:val="008464B8"/>
    <w:rsid w:val="008469B5"/>
    <w:rsid w:val="00846B4C"/>
    <w:rsid w:val="00846CD1"/>
    <w:rsid w:val="0084725B"/>
    <w:rsid w:val="0084770B"/>
    <w:rsid w:val="00847E92"/>
    <w:rsid w:val="008505CE"/>
    <w:rsid w:val="00850B19"/>
    <w:rsid w:val="00850B34"/>
    <w:rsid w:val="00850EDE"/>
    <w:rsid w:val="008511E3"/>
    <w:rsid w:val="00851567"/>
    <w:rsid w:val="008517D7"/>
    <w:rsid w:val="00851862"/>
    <w:rsid w:val="00851EE4"/>
    <w:rsid w:val="0085265F"/>
    <w:rsid w:val="00852AC1"/>
    <w:rsid w:val="0085347C"/>
    <w:rsid w:val="00853EDE"/>
    <w:rsid w:val="008540E6"/>
    <w:rsid w:val="00854FDF"/>
    <w:rsid w:val="00856D1E"/>
    <w:rsid w:val="00856F93"/>
    <w:rsid w:val="0085727D"/>
    <w:rsid w:val="008572DA"/>
    <w:rsid w:val="00857D14"/>
    <w:rsid w:val="00860051"/>
    <w:rsid w:val="0086022B"/>
    <w:rsid w:val="008604FB"/>
    <w:rsid w:val="008623E4"/>
    <w:rsid w:val="008623F0"/>
    <w:rsid w:val="00863C45"/>
    <w:rsid w:val="008642B5"/>
    <w:rsid w:val="00864595"/>
    <w:rsid w:val="00864A1E"/>
    <w:rsid w:val="00864B99"/>
    <w:rsid w:val="00864DE1"/>
    <w:rsid w:val="00865538"/>
    <w:rsid w:val="008655A0"/>
    <w:rsid w:val="0086581F"/>
    <w:rsid w:val="008659C3"/>
    <w:rsid w:val="00865CE0"/>
    <w:rsid w:val="0086613B"/>
    <w:rsid w:val="008667FC"/>
    <w:rsid w:val="00866A60"/>
    <w:rsid w:val="00867897"/>
    <w:rsid w:val="00867EF5"/>
    <w:rsid w:val="00870440"/>
    <w:rsid w:val="008704BB"/>
    <w:rsid w:val="00870A6C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195"/>
    <w:rsid w:val="0087441C"/>
    <w:rsid w:val="00874F14"/>
    <w:rsid w:val="00874F7F"/>
    <w:rsid w:val="00875C3D"/>
    <w:rsid w:val="008766BA"/>
    <w:rsid w:val="00876B25"/>
    <w:rsid w:val="00876CAC"/>
    <w:rsid w:val="00876D1C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735"/>
    <w:rsid w:val="00884013"/>
    <w:rsid w:val="00884582"/>
    <w:rsid w:val="008852D4"/>
    <w:rsid w:val="0088541D"/>
    <w:rsid w:val="00885974"/>
    <w:rsid w:val="00885DE0"/>
    <w:rsid w:val="00885E72"/>
    <w:rsid w:val="00886544"/>
    <w:rsid w:val="008865C6"/>
    <w:rsid w:val="00886831"/>
    <w:rsid w:val="00886882"/>
    <w:rsid w:val="008868EC"/>
    <w:rsid w:val="00886B76"/>
    <w:rsid w:val="008873CF"/>
    <w:rsid w:val="0089010C"/>
    <w:rsid w:val="008904E5"/>
    <w:rsid w:val="00890539"/>
    <w:rsid w:val="008906A4"/>
    <w:rsid w:val="008910B1"/>
    <w:rsid w:val="008912BB"/>
    <w:rsid w:val="00891547"/>
    <w:rsid w:val="008917B2"/>
    <w:rsid w:val="00891A1D"/>
    <w:rsid w:val="00891C8D"/>
    <w:rsid w:val="008920D6"/>
    <w:rsid w:val="0089223A"/>
    <w:rsid w:val="00893B27"/>
    <w:rsid w:val="00893CD0"/>
    <w:rsid w:val="00894174"/>
    <w:rsid w:val="00894381"/>
    <w:rsid w:val="00894769"/>
    <w:rsid w:val="0089507E"/>
    <w:rsid w:val="00895812"/>
    <w:rsid w:val="00895CAB"/>
    <w:rsid w:val="00895E77"/>
    <w:rsid w:val="0089611F"/>
    <w:rsid w:val="008963E0"/>
    <w:rsid w:val="00896DCE"/>
    <w:rsid w:val="008976E3"/>
    <w:rsid w:val="0089780C"/>
    <w:rsid w:val="008A098F"/>
    <w:rsid w:val="008A0DCA"/>
    <w:rsid w:val="008A10BF"/>
    <w:rsid w:val="008A1C03"/>
    <w:rsid w:val="008A211C"/>
    <w:rsid w:val="008A2EBA"/>
    <w:rsid w:val="008A3449"/>
    <w:rsid w:val="008A3BA1"/>
    <w:rsid w:val="008A444A"/>
    <w:rsid w:val="008A4559"/>
    <w:rsid w:val="008A4E3E"/>
    <w:rsid w:val="008A50A2"/>
    <w:rsid w:val="008A5102"/>
    <w:rsid w:val="008A5ADC"/>
    <w:rsid w:val="008A62DF"/>
    <w:rsid w:val="008A695B"/>
    <w:rsid w:val="008A6C26"/>
    <w:rsid w:val="008A72FD"/>
    <w:rsid w:val="008B036E"/>
    <w:rsid w:val="008B049A"/>
    <w:rsid w:val="008B0E1F"/>
    <w:rsid w:val="008B10CB"/>
    <w:rsid w:val="008B110C"/>
    <w:rsid w:val="008B1900"/>
    <w:rsid w:val="008B1AD8"/>
    <w:rsid w:val="008B1B4F"/>
    <w:rsid w:val="008B1F5D"/>
    <w:rsid w:val="008B226D"/>
    <w:rsid w:val="008B249C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5E94"/>
    <w:rsid w:val="008B6450"/>
    <w:rsid w:val="008B701B"/>
    <w:rsid w:val="008B7039"/>
    <w:rsid w:val="008B759E"/>
    <w:rsid w:val="008B76FA"/>
    <w:rsid w:val="008B7DC4"/>
    <w:rsid w:val="008C1293"/>
    <w:rsid w:val="008C145B"/>
    <w:rsid w:val="008C261D"/>
    <w:rsid w:val="008C2A4B"/>
    <w:rsid w:val="008C2FFB"/>
    <w:rsid w:val="008C3463"/>
    <w:rsid w:val="008C3571"/>
    <w:rsid w:val="008C374B"/>
    <w:rsid w:val="008C37A6"/>
    <w:rsid w:val="008C3C03"/>
    <w:rsid w:val="008C400C"/>
    <w:rsid w:val="008C40DF"/>
    <w:rsid w:val="008C4105"/>
    <w:rsid w:val="008C4A82"/>
    <w:rsid w:val="008C59E8"/>
    <w:rsid w:val="008C5F47"/>
    <w:rsid w:val="008C6CC6"/>
    <w:rsid w:val="008C746C"/>
    <w:rsid w:val="008C7E77"/>
    <w:rsid w:val="008D03F4"/>
    <w:rsid w:val="008D0607"/>
    <w:rsid w:val="008D06B1"/>
    <w:rsid w:val="008D075B"/>
    <w:rsid w:val="008D07FD"/>
    <w:rsid w:val="008D0A4C"/>
    <w:rsid w:val="008D10C5"/>
    <w:rsid w:val="008D1156"/>
    <w:rsid w:val="008D1234"/>
    <w:rsid w:val="008D1921"/>
    <w:rsid w:val="008D1B18"/>
    <w:rsid w:val="008D1D4F"/>
    <w:rsid w:val="008D1F26"/>
    <w:rsid w:val="008D2116"/>
    <w:rsid w:val="008D224D"/>
    <w:rsid w:val="008D2B0A"/>
    <w:rsid w:val="008D2C2B"/>
    <w:rsid w:val="008D3CF5"/>
    <w:rsid w:val="008D3EB5"/>
    <w:rsid w:val="008D3EDB"/>
    <w:rsid w:val="008D4D63"/>
    <w:rsid w:val="008D50E1"/>
    <w:rsid w:val="008D5549"/>
    <w:rsid w:val="008D5827"/>
    <w:rsid w:val="008D5AD6"/>
    <w:rsid w:val="008D5EE5"/>
    <w:rsid w:val="008D5F91"/>
    <w:rsid w:val="008D6C8E"/>
    <w:rsid w:val="008D741E"/>
    <w:rsid w:val="008D7F5E"/>
    <w:rsid w:val="008E11BC"/>
    <w:rsid w:val="008E1670"/>
    <w:rsid w:val="008E197D"/>
    <w:rsid w:val="008E221C"/>
    <w:rsid w:val="008E228D"/>
    <w:rsid w:val="008E3367"/>
    <w:rsid w:val="008E3807"/>
    <w:rsid w:val="008E3898"/>
    <w:rsid w:val="008E4276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382"/>
    <w:rsid w:val="008F2497"/>
    <w:rsid w:val="008F250D"/>
    <w:rsid w:val="008F29F7"/>
    <w:rsid w:val="008F2CB5"/>
    <w:rsid w:val="008F4098"/>
    <w:rsid w:val="008F437D"/>
    <w:rsid w:val="008F4444"/>
    <w:rsid w:val="008F48AC"/>
    <w:rsid w:val="008F4DB2"/>
    <w:rsid w:val="008F4DD3"/>
    <w:rsid w:val="008F53F1"/>
    <w:rsid w:val="008F54B5"/>
    <w:rsid w:val="008F5D10"/>
    <w:rsid w:val="008F5E23"/>
    <w:rsid w:val="008F69CF"/>
    <w:rsid w:val="008F6C3D"/>
    <w:rsid w:val="008F70A6"/>
    <w:rsid w:val="008F73C7"/>
    <w:rsid w:val="008F7EE3"/>
    <w:rsid w:val="0090015F"/>
    <w:rsid w:val="0090029F"/>
    <w:rsid w:val="00900419"/>
    <w:rsid w:val="009012AC"/>
    <w:rsid w:val="009012AF"/>
    <w:rsid w:val="009013F7"/>
    <w:rsid w:val="009014E4"/>
    <w:rsid w:val="0090171B"/>
    <w:rsid w:val="00901B5F"/>
    <w:rsid w:val="00902B8A"/>
    <w:rsid w:val="0090312B"/>
    <w:rsid w:val="0090396C"/>
    <w:rsid w:val="00904877"/>
    <w:rsid w:val="00904D2A"/>
    <w:rsid w:val="00905404"/>
    <w:rsid w:val="0090557C"/>
    <w:rsid w:val="009057FA"/>
    <w:rsid w:val="00905941"/>
    <w:rsid w:val="00905AE7"/>
    <w:rsid w:val="00905B70"/>
    <w:rsid w:val="00905BEB"/>
    <w:rsid w:val="00905CE5"/>
    <w:rsid w:val="0090638E"/>
    <w:rsid w:val="009066BD"/>
    <w:rsid w:val="00906AF9"/>
    <w:rsid w:val="0090713E"/>
    <w:rsid w:val="00907189"/>
    <w:rsid w:val="00907988"/>
    <w:rsid w:val="00910027"/>
    <w:rsid w:val="0091052E"/>
    <w:rsid w:val="0091057C"/>
    <w:rsid w:val="00910891"/>
    <w:rsid w:val="00910A2B"/>
    <w:rsid w:val="00911517"/>
    <w:rsid w:val="009115F2"/>
    <w:rsid w:val="00911797"/>
    <w:rsid w:val="009121EC"/>
    <w:rsid w:val="009122DA"/>
    <w:rsid w:val="00912B35"/>
    <w:rsid w:val="00912D41"/>
    <w:rsid w:val="00912E4A"/>
    <w:rsid w:val="00913104"/>
    <w:rsid w:val="0091347D"/>
    <w:rsid w:val="0091357F"/>
    <w:rsid w:val="00913837"/>
    <w:rsid w:val="00914168"/>
    <w:rsid w:val="00914D96"/>
    <w:rsid w:val="009150E0"/>
    <w:rsid w:val="0091515E"/>
    <w:rsid w:val="0091518E"/>
    <w:rsid w:val="0091589A"/>
    <w:rsid w:val="00915941"/>
    <w:rsid w:val="00915C78"/>
    <w:rsid w:val="009163A4"/>
    <w:rsid w:val="0091681E"/>
    <w:rsid w:val="009169A5"/>
    <w:rsid w:val="00916A01"/>
    <w:rsid w:val="009173BB"/>
    <w:rsid w:val="00917818"/>
    <w:rsid w:val="00917C1F"/>
    <w:rsid w:val="009204F7"/>
    <w:rsid w:val="0092060E"/>
    <w:rsid w:val="0092069D"/>
    <w:rsid w:val="00920A75"/>
    <w:rsid w:val="00920EE7"/>
    <w:rsid w:val="00921AA2"/>
    <w:rsid w:val="00922476"/>
    <w:rsid w:val="009234C2"/>
    <w:rsid w:val="009239B4"/>
    <w:rsid w:val="00923A4F"/>
    <w:rsid w:val="00923C2E"/>
    <w:rsid w:val="00924075"/>
    <w:rsid w:val="009244C0"/>
    <w:rsid w:val="00924913"/>
    <w:rsid w:val="00924D86"/>
    <w:rsid w:val="00924FBB"/>
    <w:rsid w:val="00925FDC"/>
    <w:rsid w:val="00925FEA"/>
    <w:rsid w:val="00926740"/>
    <w:rsid w:val="00926862"/>
    <w:rsid w:val="00927A86"/>
    <w:rsid w:val="00927CE4"/>
    <w:rsid w:val="009300FD"/>
    <w:rsid w:val="00930569"/>
    <w:rsid w:val="009308A3"/>
    <w:rsid w:val="00930A6C"/>
    <w:rsid w:val="00930F56"/>
    <w:rsid w:val="009313E2"/>
    <w:rsid w:val="00931C28"/>
    <w:rsid w:val="009329D6"/>
    <w:rsid w:val="00932E38"/>
    <w:rsid w:val="009334A5"/>
    <w:rsid w:val="00933A8D"/>
    <w:rsid w:val="00933FCE"/>
    <w:rsid w:val="0093411E"/>
    <w:rsid w:val="00936231"/>
    <w:rsid w:val="00936324"/>
    <w:rsid w:val="00936979"/>
    <w:rsid w:val="00936A4D"/>
    <w:rsid w:val="00936C2C"/>
    <w:rsid w:val="0093744D"/>
    <w:rsid w:val="00937482"/>
    <w:rsid w:val="00940104"/>
    <w:rsid w:val="00940D1F"/>
    <w:rsid w:val="00940F91"/>
    <w:rsid w:val="00941902"/>
    <w:rsid w:val="00942859"/>
    <w:rsid w:val="00943173"/>
    <w:rsid w:val="0094333A"/>
    <w:rsid w:val="00943F13"/>
    <w:rsid w:val="0094419E"/>
    <w:rsid w:val="0094445F"/>
    <w:rsid w:val="0094448B"/>
    <w:rsid w:val="00945D7D"/>
    <w:rsid w:val="00946008"/>
    <w:rsid w:val="00946AB0"/>
    <w:rsid w:val="00946BF7"/>
    <w:rsid w:val="009475AF"/>
    <w:rsid w:val="0094760A"/>
    <w:rsid w:val="00947A5B"/>
    <w:rsid w:val="00950933"/>
    <w:rsid w:val="00950D4D"/>
    <w:rsid w:val="00951027"/>
    <w:rsid w:val="00951114"/>
    <w:rsid w:val="009514CD"/>
    <w:rsid w:val="00951DDB"/>
    <w:rsid w:val="00951FCE"/>
    <w:rsid w:val="00952399"/>
    <w:rsid w:val="00952519"/>
    <w:rsid w:val="009526F6"/>
    <w:rsid w:val="009528DD"/>
    <w:rsid w:val="00952D2F"/>
    <w:rsid w:val="00953137"/>
    <w:rsid w:val="00953181"/>
    <w:rsid w:val="0095347B"/>
    <w:rsid w:val="00953687"/>
    <w:rsid w:val="00953F32"/>
    <w:rsid w:val="0095512C"/>
    <w:rsid w:val="00955377"/>
    <w:rsid w:val="00955510"/>
    <w:rsid w:val="00955BDF"/>
    <w:rsid w:val="00956315"/>
    <w:rsid w:val="009566D8"/>
    <w:rsid w:val="009569DB"/>
    <w:rsid w:val="00956B1A"/>
    <w:rsid w:val="0095701F"/>
    <w:rsid w:val="009573D3"/>
    <w:rsid w:val="00957655"/>
    <w:rsid w:val="00957BF1"/>
    <w:rsid w:val="00957D00"/>
    <w:rsid w:val="00957E38"/>
    <w:rsid w:val="0096066E"/>
    <w:rsid w:val="00960863"/>
    <w:rsid w:val="009619C7"/>
    <w:rsid w:val="00961B83"/>
    <w:rsid w:val="00961BA9"/>
    <w:rsid w:val="00961E36"/>
    <w:rsid w:val="009620C0"/>
    <w:rsid w:val="009620E0"/>
    <w:rsid w:val="009623CE"/>
    <w:rsid w:val="00962AF3"/>
    <w:rsid w:val="00962B9C"/>
    <w:rsid w:val="00963617"/>
    <w:rsid w:val="00963CA6"/>
    <w:rsid w:val="009646D6"/>
    <w:rsid w:val="00965286"/>
    <w:rsid w:val="00966BE7"/>
    <w:rsid w:val="00966C3A"/>
    <w:rsid w:val="00966E05"/>
    <w:rsid w:val="009672CA"/>
    <w:rsid w:val="009675F6"/>
    <w:rsid w:val="009706F0"/>
    <w:rsid w:val="00970ABC"/>
    <w:rsid w:val="00970C43"/>
    <w:rsid w:val="00971421"/>
    <w:rsid w:val="00971E4D"/>
    <w:rsid w:val="00972301"/>
    <w:rsid w:val="00972D27"/>
    <w:rsid w:val="009735CB"/>
    <w:rsid w:val="00973BB8"/>
    <w:rsid w:val="00974241"/>
    <w:rsid w:val="00974709"/>
    <w:rsid w:val="00974CE9"/>
    <w:rsid w:val="00974E26"/>
    <w:rsid w:val="009751A1"/>
    <w:rsid w:val="00975E57"/>
    <w:rsid w:val="009768EE"/>
    <w:rsid w:val="0097790E"/>
    <w:rsid w:val="009803AF"/>
    <w:rsid w:val="00980CBD"/>
    <w:rsid w:val="00980CC6"/>
    <w:rsid w:val="00980DE8"/>
    <w:rsid w:val="0098139F"/>
    <w:rsid w:val="00981724"/>
    <w:rsid w:val="00981CB8"/>
    <w:rsid w:val="00982C9B"/>
    <w:rsid w:val="00983067"/>
    <w:rsid w:val="009837A4"/>
    <w:rsid w:val="00983D56"/>
    <w:rsid w:val="00984429"/>
    <w:rsid w:val="009844A9"/>
    <w:rsid w:val="00984521"/>
    <w:rsid w:val="0098473D"/>
    <w:rsid w:val="00984C11"/>
    <w:rsid w:val="00984F95"/>
    <w:rsid w:val="00985102"/>
    <w:rsid w:val="009851D9"/>
    <w:rsid w:val="00985532"/>
    <w:rsid w:val="009855CA"/>
    <w:rsid w:val="009857C7"/>
    <w:rsid w:val="009859F8"/>
    <w:rsid w:val="009868C9"/>
    <w:rsid w:val="00987019"/>
    <w:rsid w:val="0098730F"/>
    <w:rsid w:val="0098734E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6E2"/>
    <w:rsid w:val="00993818"/>
    <w:rsid w:val="00993AC2"/>
    <w:rsid w:val="00993F04"/>
    <w:rsid w:val="0099442A"/>
    <w:rsid w:val="00994BD9"/>
    <w:rsid w:val="00994DA2"/>
    <w:rsid w:val="00995445"/>
    <w:rsid w:val="0099584D"/>
    <w:rsid w:val="00996BCF"/>
    <w:rsid w:val="00996FD0"/>
    <w:rsid w:val="009A143F"/>
    <w:rsid w:val="009A209A"/>
    <w:rsid w:val="009A3B24"/>
    <w:rsid w:val="009A4F62"/>
    <w:rsid w:val="009A51F9"/>
    <w:rsid w:val="009A6633"/>
    <w:rsid w:val="009A666F"/>
    <w:rsid w:val="009A7A7E"/>
    <w:rsid w:val="009A7C1F"/>
    <w:rsid w:val="009A7D74"/>
    <w:rsid w:val="009B067F"/>
    <w:rsid w:val="009B0975"/>
    <w:rsid w:val="009B0CDC"/>
    <w:rsid w:val="009B0E47"/>
    <w:rsid w:val="009B149F"/>
    <w:rsid w:val="009B159E"/>
    <w:rsid w:val="009B15EA"/>
    <w:rsid w:val="009B1A23"/>
    <w:rsid w:val="009B1E30"/>
    <w:rsid w:val="009B1FEF"/>
    <w:rsid w:val="009B22CF"/>
    <w:rsid w:val="009B2C3F"/>
    <w:rsid w:val="009B2CC2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D9A"/>
    <w:rsid w:val="009B709E"/>
    <w:rsid w:val="009B7512"/>
    <w:rsid w:val="009B7900"/>
    <w:rsid w:val="009C048B"/>
    <w:rsid w:val="009C127D"/>
    <w:rsid w:val="009C1439"/>
    <w:rsid w:val="009C14F0"/>
    <w:rsid w:val="009C156B"/>
    <w:rsid w:val="009C1B9C"/>
    <w:rsid w:val="009C1CE2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E73"/>
    <w:rsid w:val="009C63DA"/>
    <w:rsid w:val="009C66A0"/>
    <w:rsid w:val="009C7185"/>
    <w:rsid w:val="009C75AF"/>
    <w:rsid w:val="009C7B20"/>
    <w:rsid w:val="009D0066"/>
    <w:rsid w:val="009D0586"/>
    <w:rsid w:val="009D068D"/>
    <w:rsid w:val="009D06A7"/>
    <w:rsid w:val="009D0979"/>
    <w:rsid w:val="009D1210"/>
    <w:rsid w:val="009D1BAD"/>
    <w:rsid w:val="009D1E81"/>
    <w:rsid w:val="009D1FF3"/>
    <w:rsid w:val="009D2488"/>
    <w:rsid w:val="009D2D38"/>
    <w:rsid w:val="009D2FEB"/>
    <w:rsid w:val="009D3B6E"/>
    <w:rsid w:val="009D3C37"/>
    <w:rsid w:val="009D458B"/>
    <w:rsid w:val="009D4968"/>
    <w:rsid w:val="009D623D"/>
    <w:rsid w:val="009D6730"/>
    <w:rsid w:val="009D6A56"/>
    <w:rsid w:val="009D6B17"/>
    <w:rsid w:val="009D7848"/>
    <w:rsid w:val="009E07C5"/>
    <w:rsid w:val="009E082C"/>
    <w:rsid w:val="009E1D74"/>
    <w:rsid w:val="009E2B4A"/>
    <w:rsid w:val="009E380A"/>
    <w:rsid w:val="009E3C43"/>
    <w:rsid w:val="009E3D1D"/>
    <w:rsid w:val="009E433A"/>
    <w:rsid w:val="009E48F2"/>
    <w:rsid w:val="009E6C7D"/>
    <w:rsid w:val="009E6E00"/>
    <w:rsid w:val="009E7487"/>
    <w:rsid w:val="009E75AD"/>
    <w:rsid w:val="009E75EE"/>
    <w:rsid w:val="009E790E"/>
    <w:rsid w:val="009E7DF7"/>
    <w:rsid w:val="009F0B75"/>
    <w:rsid w:val="009F0F02"/>
    <w:rsid w:val="009F11BF"/>
    <w:rsid w:val="009F1DF8"/>
    <w:rsid w:val="009F1E0F"/>
    <w:rsid w:val="009F21FE"/>
    <w:rsid w:val="009F220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205"/>
    <w:rsid w:val="009F6457"/>
    <w:rsid w:val="009F646D"/>
    <w:rsid w:val="009F67A8"/>
    <w:rsid w:val="009F693A"/>
    <w:rsid w:val="009F6ADD"/>
    <w:rsid w:val="009F6C51"/>
    <w:rsid w:val="009F6E14"/>
    <w:rsid w:val="009F75D6"/>
    <w:rsid w:val="009F7835"/>
    <w:rsid w:val="009F792E"/>
    <w:rsid w:val="009F7B1B"/>
    <w:rsid w:val="00A0079C"/>
    <w:rsid w:val="00A00930"/>
    <w:rsid w:val="00A00E0F"/>
    <w:rsid w:val="00A01397"/>
    <w:rsid w:val="00A01986"/>
    <w:rsid w:val="00A01B41"/>
    <w:rsid w:val="00A01C45"/>
    <w:rsid w:val="00A01EA9"/>
    <w:rsid w:val="00A02505"/>
    <w:rsid w:val="00A02528"/>
    <w:rsid w:val="00A02646"/>
    <w:rsid w:val="00A0308E"/>
    <w:rsid w:val="00A0364D"/>
    <w:rsid w:val="00A03AA2"/>
    <w:rsid w:val="00A03DBA"/>
    <w:rsid w:val="00A03DC6"/>
    <w:rsid w:val="00A03E41"/>
    <w:rsid w:val="00A049D0"/>
    <w:rsid w:val="00A04BCB"/>
    <w:rsid w:val="00A056D5"/>
    <w:rsid w:val="00A058EE"/>
    <w:rsid w:val="00A05DAB"/>
    <w:rsid w:val="00A06C67"/>
    <w:rsid w:val="00A06E40"/>
    <w:rsid w:val="00A07182"/>
    <w:rsid w:val="00A07937"/>
    <w:rsid w:val="00A07A91"/>
    <w:rsid w:val="00A107BF"/>
    <w:rsid w:val="00A11165"/>
    <w:rsid w:val="00A112B6"/>
    <w:rsid w:val="00A1198C"/>
    <w:rsid w:val="00A11EEA"/>
    <w:rsid w:val="00A11FDB"/>
    <w:rsid w:val="00A1207C"/>
    <w:rsid w:val="00A12B12"/>
    <w:rsid w:val="00A12CDD"/>
    <w:rsid w:val="00A13151"/>
    <w:rsid w:val="00A1350E"/>
    <w:rsid w:val="00A13B7F"/>
    <w:rsid w:val="00A13C4E"/>
    <w:rsid w:val="00A13CCF"/>
    <w:rsid w:val="00A14AC6"/>
    <w:rsid w:val="00A14D52"/>
    <w:rsid w:val="00A14E5A"/>
    <w:rsid w:val="00A150B6"/>
    <w:rsid w:val="00A15135"/>
    <w:rsid w:val="00A15D65"/>
    <w:rsid w:val="00A160E4"/>
    <w:rsid w:val="00A16302"/>
    <w:rsid w:val="00A1663E"/>
    <w:rsid w:val="00A1671D"/>
    <w:rsid w:val="00A16898"/>
    <w:rsid w:val="00A16952"/>
    <w:rsid w:val="00A17047"/>
    <w:rsid w:val="00A1724E"/>
    <w:rsid w:val="00A17707"/>
    <w:rsid w:val="00A17A9C"/>
    <w:rsid w:val="00A17DB8"/>
    <w:rsid w:val="00A209DF"/>
    <w:rsid w:val="00A20BD7"/>
    <w:rsid w:val="00A20D99"/>
    <w:rsid w:val="00A2140A"/>
    <w:rsid w:val="00A21451"/>
    <w:rsid w:val="00A218A3"/>
    <w:rsid w:val="00A21C1C"/>
    <w:rsid w:val="00A2289B"/>
    <w:rsid w:val="00A2319C"/>
    <w:rsid w:val="00A23A02"/>
    <w:rsid w:val="00A249BB"/>
    <w:rsid w:val="00A24A7D"/>
    <w:rsid w:val="00A24D9E"/>
    <w:rsid w:val="00A24E00"/>
    <w:rsid w:val="00A2588E"/>
    <w:rsid w:val="00A25C77"/>
    <w:rsid w:val="00A25E2A"/>
    <w:rsid w:val="00A2650C"/>
    <w:rsid w:val="00A27027"/>
    <w:rsid w:val="00A271DF"/>
    <w:rsid w:val="00A2723C"/>
    <w:rsid w:val="00A2749B"/>
    <w:rsid w:val="00A27540"/>
    <w:rsid w:val="00A27A23"/>
    <w:rsid w:val="00A27A5B"/>
    <w:rsid w:val="00A27DA1"/>
    <w:rsid w:val="00A27E38"/>
    <w:rsid w:val="00A27E84"/>
    <w:rsid w:val="00A300BC"/>
    <w:rsid w:val="00A30B59"/>
    <w:rsid w:val="00A31324"/>
    <w:rsid w:val="00A31485"/>
    <w:rsid w:val="00A31731"/>
    <w:rsid w:val="00A32111"/>
    <w:rsid w:val="00A32289"/>
    <w:rsid w:val="00A32AA2"/>
    <w:rsid w:val="00A32F0C"/>
    <w:rsid w:val="00A33897"/>
    <w:rsid w:val="00A33F6C"/>
    <w:rsid w:val="00A34CD6"/>
    <w:rsid w:val="00A35489"/>
    <w:rsid w:val="00A3554C"/>
    <w:rsid w:val="00A35970"/>
    <w:rsid w:val="00A363F0"/>
    <w:rsid w:val="00A3646C"/>
    <w:rsid w:val="00A3658D"/>
    <w:rsid w:val="00A36C8E"/>
    <w:rsid w:val="00A370E2"/>
    <w:rsid w:val="00A370FA"/>
    <w:rsid w:val="00A37179"/>
    <w:rsid w:val="00A3760D"/>
    <w:rsid w:val="00A378FD"/>
    <w:rsid w:val="00A37D7C"/>
    <w:rsid w:val="00A4116F"/>
    <w:rsid w:val="00A41577"/>
    <w:rsid w:val="00A41599"/>
    <w:rsid w:val="00A415BB"/>
    <w:rsid w:val="00A419A1"/>
    <w:rsid w:val="00A41A8F"/>
    <w:rsid w:val="00A42A89"/>
    <w:rsid w:val="00A4366B"/>
    <w:rsid w:val="00A43A26"/>
    <w:rsid w:val="00A44143"/>
    <w:rsid w:val="00A44B63"/>
    <w:rsid w:val="00A4512A"/>
    <w:rsid w:val="00A45285"/>
    <w:rsid w:val="00A4565D"/>
    <w:rsid w:val="00A4573F"/>
    <w:rsid w:val="00A45C8A"/>
    <w:rsid w:val="00A45D72"/>
    <w:rsid w:val="00A464DE"/>
    <w:rsid w:val="00A46FCC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27A4"/>
    <w:rsid w:val="00A52EF4"/>
    <w:rsid w:val="00A5310F"/>
    <w:rsid w:val="00A53E2E"/>
    <w:rsid w:val="00A5408F"/>
    <w:rsid w:val="00A542C5"/>
    <w:rsid w:val="00A54B19"/>
    <w:rsid w:val="00A54B20"/>
    <w:rsid w:val="00A54B97"/>
    <w:rsid w:val="00A54CA7"/>
    <w:rsid w:val="00A5519A"/>
    <w:rsid w:val="00A552AD"/>
    <w:rsid w:val="00A552CD"/>
    <w:rsid w:val="00A55429"/>
    <w:rsid w:val="00A5553A"/>
    <w:rsid w:val="00A557ED"/>
    <w:rsid w:val="00A55858"/>
    <w:rsid w:val="00A55C69"/>
    <w:rsid w:val="00A562AE"/>
    <w:rsid w:val="00A5643C"/>
    <w:rsid w:val="00A5646B"/>
    <w:rsid w:val="00A564B0"/>
    <w:rsid w:val="00A565AE"/>
    <w:rsid w:val="00A569DA"/>
    <w:rsid w:val="00A56E00"/>
    <w:rsid w:val="00A5721B"/>
    <w:rsid w:val="00A57D6D"/>
    <w:rsid w:val="00A603DF"/>
    <w:rsid w:val="00A61AC9"/>
    <w:rsid w:val="00A62468"/>
    <w:rsid w:val="00A6281D"/>
    <w:rsid w:val="00A62860"/>
    <w:rsid w:val="00A62D08"/>
    <w:rsid w:val="00A62D30"/>
    <w:rsid w:val="00A63A3C"/>
    <w:rsid w:val="00A63F16"/>
    <w:rsid w:val="00A640F1"/>
    <w:rsid w:val="00A647B0"/>
    <w:rsid w:val="00A65177"/>
    <w:rsid w:val="00A653AC"/>
    <w:rsid w:val="00A65C78"/>
    <w:rsid w:val="00A65CD2"/>
    <w:rsid w:val="00A6631B"/>
    <w:rsid w:val="00A66AFF"/>
    <w:rsid w:val="00A66E39"/>
    <w:rsid w:val="00A66E85"/>
    <w:rsid w:val="00A66EC7"/>
    <w:rsid w:val="00A672C2"/>
    <w:rsid w:val="00A673AD"/>
    <w:rsid w:val="00A679D8"/>
    <w:rsid w:val="00A700DB"/>
    <w:rsid w:val="00A707F1"/>
    <w:rsid w:val="00A71FF8"/>
    <w:rsid w:val="00A73ADD"/>
    <w:rsid w:val="00A73E68"/>
    <w:rsid w:val="00A747C9"/>
    <w:rsid w:val="00A75E87"/>
    <w:rsid w:val="00A7652C"/>
    <w:rsid w:val="00A76BE8"/>
    <w:rsid w:val="00A76FDD"/>
    <w:rsid w:val="00A77BE1"/>
    <w:rsid w:val="00A800BF"/>
    <w:rsid w:val="00A80525"/>
    <w:rsid w:val="00A80F3E"/>
    <w:rsid w:val="00A810B1"/>
    <w:rsid w:val="00A810B7"/>
    <w:rsid w:val="00A814E0"/>
    <w:rsid w:val="00A8191E"/>
    <w:rsid w:val="00A82174"/>
    <w:rsid w:val="00A826F2"/>
    <w:rsid w:val="00A82748"/>
    <w:rsid w:val="00A828B6"/>
    <w:rsid w:val="00A8332A"/>
    <w:rsid w:val="00A83850"/>
    <w:rsid w:val="00A838DF"/>
    <w:rsid w:val="00A83C9B"/>
    <w:rsid w:val="00A83CA9"/>
    <w:rsid w:val="00A83FBD"/>
    <w:rsid w:val="00A84055"/>
    <w:rsid w:val="00A843CA"/>
    <w:rsid w:val="00A84874"/>
    <w:rsid w:val="00A84909"/>
    <w:rsid w:val="00A853E3"/>
    <w:rsid w:val="00A85C35"/>
    <w:rsid w:val="00A860C2"/>
    <w:rsid w:val="00A860E2"/>
    <w:rsid w:val="00A86758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A30"/>
    <w:rsid w:val="00A93C0C"/>
    <w:rsid w:val="00A95154"/>
    <w:rsid w:val="00A9528A"/>
    <w:rsid w:val="00A953FC"/>
    <w:rsid w:val="00A96093"/>
    <w:rsid w:val="00A96679"/>
    <w:rsid w:val="00A96788"/>
    <w:rsid w:val="00A96C7C"/>
    <w:rsid w:val="00A96E0A"/>
    <w:rsid w:val="00A971D3"/>
    <w:rsid w:val="00A972F6"/>
    <w:rsid w:val="00A97B42"/>
    <w:rsid w:val="00AA070B"/>
    <w:rsid w:val="00AA0FEC"/>
    <w:rsid w:val="00AA120E"/>
    <w:rsid w:val="00AA1620"/>
    <w:rsid w:val="00AA1D43"/>
    <w:rsid w:val="00AA261E"/>
    <w:rsid w:val="00AA2727"/>
    <w:rsid w:val="00AA2B87"/>
    <w:rsid w:val="00AA2C32"/>
    <w:rsid w:val="00AA30DE"/>
    <w:rsid w:val="00AA33D2"/>
    <w:rsid w:val="00AA463E"/>
    <w:rsid w:val="00AA49DB"/>
    <w:rsid w:val="00AA4EAD"/>
    <w:rsid w:val="00AA4FA4"/>
    <w:rsid w:val="00AA5557"/>
    <w:rsid w:val="00AA5EA9"/>
    <w:rsid w:val="00AA617E"/>
    <w:rsid w:val="00AA6885"/>
    <w:rsid w:val="00AA6B50"/>
    <w:rsid w:val="00AA6F62"/>
    <w:rsid w:val="00AA7753"/>
    <w:rsid w:val="00AA7C10"/>
    <w:rsid w:val="00AB0153"/>
    <w:rsid w:val="00AB03CF"/>
    <w:rsid w:val="00AB044F"/>
    <w:rsid w:val="00AB0468"/>
    <w:rsid w:val="00AB0477"/>
    <w:rsid w:val="00AB06B0"/>
    <w:rsid w:val="00AB0BE8"/>
    <w:rsid w:val="00AB0F3D"/>
    <w:rsid w:val="00AB1107"/>
    <w:rsid w:val="00AB131E"/>
    <w:rsid w:val="00AB1534"/>
    <w:rsid w:val="00AB1B1A"/>
    <w:rsid w:val="00AB1F5C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813"/>
    <w:rsid w:val="00AC0CE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B30"/>
    <w:rsid w:val="00AC5E1C"/>
    <w:rsid w:val="00AC5F84"/>
    <w:rsid w:val="00AC69A2"/>
    <w:rsid w:val="00AC7126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19"/>
    <w:rsid w:val="00AD21E9"/>
    <w:rsid w:val="00AD2727"/>
    <w:rsid w:val="00AD2A86"/>
    <w:rsid w:val="00AD351C"/>
    <w:rsid w:val="00AD40B3"/>
    <w:rsid w:val="00AD45B1"/>
    <w:rsid w:val="00AD545F"/>
    <w:rsid w:val="00AD59AE"/>
    <w:rsid w:val="00AD66E2"/>
    <w:rsid w:val="00AD7070"/>
    <w:rsid w:val="00AD7430"/>
    <w:rsid w:val="00AD7812"/>
    <w:rsid w:val="00AD78D7"/>
    <w:rsid w:val="00AD7921"/>
    <w:rsid w:val="00AD796C"/>
    <w:rsid w:val="00AE01D1"/>
    <w:rsid w:val="00AE058C"/>
    <w:rsid w:val="00AE144D"/>
    <w:rsid w:val="00AE15FF"/>
    <w:rsid w:val="00AE1D3F"/>
    <w:rsid w:val="00AE2E8D"/>
    <w:rsid w:val="00AE3358"/>
    <w:rsid w:val="00AE418E"/>
    <w:rsid w:val="00AE53FF"/>
    <w:rsid w:val="00AE6185"/>
    <w:rsid w:val="00AE6907"/>
    <w:rsid w:val="00AE6947"/>
    <w:rsid w:val="00AE6C78"/>
    <w:rsid w:val="00AE7837"/>
    <w:rsid w:val="00AF0BD9"/>
    <w:rsid w:val="00AF14FC"/>
    <w:rsid w:val="00AF19F6"/>
    <w:rsid w:val="00AF2742"/>
    <w:rsid w:val="00AF291C"/>
    <w:rsid w:val="00AF33DD"/>
    <w:rsid w:val="00AF350B"/>
    <w:rsid w:val="00AF42D0"/>
    <w:rsid w:val="00AF4E2E"/>
    <w:rsid w:val="00AF5077"/>
    <w:rsid w:val="00AF51BA"/>
    <w:rsid w:val="00AF5A32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1DEB"/>
    <w:rsid w:val="00B0239C"/>
    <w:rsid w:val="00B027FB"/>
    <w:rsid w:val="00B02BF8"/>
    <w:rsid w:val="00B02C14"/>
    <w:rsid w:val="00B02DFF"/>
    <w:rsid w:val="00B03379"/>
    <w:rsid w:val="00B04092"/>
    <w:rsid w:val="00B053C3"/>
    <w:rsid w:val="00B06007"/>
    <w:rsid w:val="00B067BE"/>
    <w:rsid w:val="00B100EB"/>
    <w:rsid w:val="00B1052B"/>
    <w:rsid w:val="00B10EC6"/>
    <w:rsid w:val="00B118E2"/>
    <w:rsid w:val="00B11A06"/>
    <w:rsid w:val="00B11FD5"/>
    <w:rsid w:val="00B125BA"/>
    <w:rsid w:val="00B12BA4"/>
    <w:rsid w:val="00B12DCC"/>
    <w:rsid w:val="00B13263"/>
    <w:rsid w:val="00B132F2"/>
    <w:rsid w:val="00B13355"/>
    <w:rsid w:val="00B13628"/>
    <w:rsid w:val="00B13678"/>
    <w:rsid w:val="00B13E80"/>
    <w:rsid w:val="00B143DF"/>
    <w:rsid w:val="00B150A2"/>
    <w:rsid w:val="00B150CA"/>
    <w:rsid w:val="00B15644"/>
    <w:rsid w:val="00B15A4E"/>
    <w:rsid w:val="00B168C6"/>
    <w:rsid w:val="00B16D41"/>
    <w:rsid w:val="00B16E5D"/>
    <w:rsid w:val="00B16E8C"/>
    <w:rsid w:val="00B16F0B"/>
    <w:rsid w:val="00B170F7"/>
    <w:rsid w:val="00B17225"/>
    <w:rsid w:val="00B173FB"/>
    <w:rsid w:val="00B20107"/>
    <w:rsid w:val="00B2020C"/>
    <w:rsid w:val="00B208CD"/>
    <w:rsid w:val="00B2093B"/>
    <w:rsid w:val="00B20B03"/>
    <w:rsid w:val="00B20F06"/>
    <w:rsid w:val="00B21468"/>
    <w:rsid w:val="00B22038"/>
    <w:rsid w:val="00B22636"/>
    <w:rsid w:val="00B22ED4"/>
    <w:rsid w:val="00B23163"/>
    <w:rsid w:val="00B2322E"/>
    <w:rsid w:val="00B238DA"/>
    <w:rsid w:val="00B23D0C"/>
    <w:rsid w:val="00B2430D"/>
    <w:rsid w:val="00B24B39"/>
    <w:rsid w:val="00B24ECF"/>
    <w:rsid w:val="00B25084"/>
    <w:rsid w:val="00B2577C"/>
    <w:rsid w:val="00B2598F"/>
    <w:rsid w:val="00B25D3A"/>
    <w:rsid w:val="00B262D2"/>
    <w:rsid w:val="00B263FE"/>
    <w:rsid w:val="00B2769D"/>
    <w:rsid w:val="00B27D5C"/>
    <w:rsid w:val="00B30804"/>
    <w:rsid w:val="00B30B72"/>
    <w:rsid w:val="00B31664"/>
    <w:rsid w:val="00B31CE4"/>
    <w:rsid w:val="00B32398"/>
    <w:rsid w:val="00B32593"/>
    <w:rsid w:val="00B3269A"/>
    <w:rsid w:val="00B32C8A"/>
    <w:rsid w:val="00B32F89"/>
    <w:rsid w:val="00B33538"/>
    <w:rsid w:val="00B337F4"/>
    <w:rsid w:val="00B33870"/>
    <w:rsid w:val="00B339CA"/>
    <w:rsid w:val="00B33DA3"/>
    <w:rsid w:val="00B33DC6"/>
    <w:rsid w:val="00B33F88"/>
    <w:rsid w:val="00B340C4"/>
    <w:rsid w:val="00B3415B"/>
    <w:rsid w:val="00B342B1"/>
    <w:rsid w:val="00B34922"/>
    <w:rsid w:val="00B34A60"/>
    <w:rsid w:val="00B34B94"/>
    <w:rsid w:val="00B3544C"/>
    <w:rsid w:val="00B35DBD"/>
    <w:rsid w:val="00B36ACA"/>
    <w:rsid w:val="00B370F5"/>
    <w:rsid w:val="00B37D60"/>
    <w:rsid w:val="00B41388"/>
    <w:rsid w:val="00B4161B"/>
    <w:rsid w:val="00B4181A"/>
    <w:rsid w:val="00B4187B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4A74"/>
    <w:rsid w:val="00B44AEF"/>
    <w:rsid w:val="00B45889"/>
    <w:rsid w:val="00B46768"/>
    <w:rsid w:val="00B47445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BA2"/>
    <w:rsid w:val="00B53190"/>
    <w:rsid w:val="00B5396D"/>
    <w:rsid w:val="00B53F00"/>
    <w:rsid w:val="00B5420D"/>
    <w:rsid w:val="00B54EDB"/>
    <w:rsid w:val="00B553B9"/>
    <w:rsid w:val="00B556A4"/>
    <w:rsid w:val="00B55E32"/>
    <w:rsid w:val="00B56012"/>
    <w:rsid w:val="00B56041"/>
    <w:rsid w:val="00B56796"/>
    <w:rsid w:val="00B567C8"/>
    <w:rsid w:val="00B56D52"/>
    <w:rsid w:val="00B57158"/>
    <w:rsid w:val="00B57DC6"/>
    <w:rsid w:val="00B6005A"/>
    <w:rsid w:val="00B60231"/>
    <w:rsid w:val="00B6027A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A89"/>
    <w:rsid w:val="00B65C5C"/>
    <w:rsid w:val="00B66325"/>
    <w:rsid w:val="00B66906"/>
    <w:rsid w:val="00B66DC4"/>
    <w:rsid w:val="00B674E0"/>
    <w:rsid w:val="00B67869"/>
    <w:rsid w:val="00B67C22"/>
    <w:rsid w:val="00B700AB"/>
    <w:rsid w:val="00B70496"/>
    <w:rsid w:val="00B70736"/>
    <w:rsid w:val="00B70B03"/>
    <w:rsid w:val="00B70F7E"/>
    <w:rsid w:val="00B71201"/>
    <w:rsid w:val="00B71579"/>
    <w:rsid w:val="00B71582"/>
    <w:rsid w:val="00B719B8"/>
    <w:rsid w:val="00B71D14"/>
    <w:rsid w:val="00B720C7"/>
    <w:rsid w:val="00B7268C"/>
    <w:rsid w:val="00B72B65"/>
    <w:rsid w:val="00B72F98"/>
    <w:rsid w:val="00B73013"/>
    <w:rsid w:val="00B73EA7"/>
    <w:rsid w:val="00B742CA"/>
    <w:rsid w:val="00B74438"/>
    <w:rsid w:val="00B750B4"/>
    <w:rsid w:val="00B75C2D"/>
    <w:rsid w:val="00B75C7A"/>
    <w:rsid w:val="00B76430"/>
    <w:rsid w:val="00B76B98"/>
    <w:rsid w:val="00B76E03"/>
    <w:rsid w:val="00B76F9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204"/>
    <w:rsid w:val="00B82CE5"/>
    <w:rsid w:val="00B8388B"/>
    <w:rsid w:val="00B83BCC"/>
    <w:rsid w:val="00B83C63"/>
    <w:rsid w:val="00B83CFE"/>
    <w:rsid w:val="00B83F53"/>
    <w:rsid w:val="00B8485B"/>
    <w:rsid w:val="00B84FEC"/>
    <w:rsid w:val="00B85341"/>
    <w:rsid w:val="00B8613E"/>
    <w:rsid w:val="00B86D31"/>
    <w:rsid w:val="00B86DDC"/>
    <w:rsid w:val="00B86EAE"/>
    <w:rsid w:val="00B8744A"/>
    <w:rsid w:val="00B90048"/>
    <w:rsid w:val="00B904F0"/>
    <w:rsid w:val="00B907EF"/>
    <w:rsid w:val="00B9166C"/>
    <w:rsid w:val="00B919C3"/>
    <w:rsid w:val="00B91B38"/>
    <w:rsid w:val="00B91E9B"/>
    <w:rsid w:val="00B91F42"/>
    <w:rsid w:val="00B9215F"/>
    <w:rsid w:val="00B921BE"/>
    <w:rsid w:val="00B92200"/>
    <w:rsid w:val="00B92474"/>
    <w:rsid w:val="00B9280D"/>
    <w:rsid w:val="00B92A0C"/>
    <w:rsid w:val="00B92EF9"/>
    <w:rsid w:val="00B93634"/>
    <w:rsid w:val="00B93ED8"/>
    <w:rsid w:val="00B95002"/>
    <w:rsid w:val="00B9550D"/>
    <w:rsid w:val="00B95657"/>
    <w:rsid w:val="00B95AEC"/>
    <w:rsid w:val="00B95D13"/>
    <w:rsid w:val="00B95E06"/>
    <w:rsid w:val="00B9603E"/>
    <w:rsid w:val="00B965DB"/>
    <w:rsid w:val="00B96A8D"/>
    <w:rsid w:val="00B96D03"/>
    <w:rsid w:val="00B973C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91B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9EE"/>
    <w:rsid w:val="00BA6DC7"/>
    <w:rsid w:val="00BA6DCF"/>
    <w:rsid w:val="00BA77B8"/>
    <w:rsid w:val="00BA7840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13B"/>
    <w:rsid w:val="00BB22D1"/>
    <w:rsid w:val="00BB2CEA"/>
    <w:rsid w:val="00BB3392"/>
    <w:rsid w:val="00BB41FE"/>
    <w:rsid w:val="00BB428D"/>
    <w:rsid w:val="00BB47B8"/>
    <w:rsid w:val="00BB4BB9"/>
    <w:rsid w:val="00BB4DC1"/>
    <w:rsid w:val="00BB4FF0"/>
    <w:rsid w:val="00BB503D"/>
    <w:rsid w:val="00BB5156"/>
    <w:rsid w:val="00BB53F2"/>
    <w:rsid w:val="00BB548B"/>
    <w:rsid w:val="00BB5C24"/>
    <w:rsid w:val="00BB6710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1F19"/>
    <w:rsid w:val="00BC365F"/>
    <w:rsid w:val="00BC372B"/>
    <w:rsid w:val="00BC37BC"/>
    <w:rsid w:val="00BC385A"/>
    <w:rsid w:val="00BC39D9"/>
    <w:rsid w:val="00BC3D90"/>
    <w:rsid w:val="00BC43BB"/>
    <w:rsid w:val="00BC4C5F"/>
    <w:rsid w:val="00BC4D28"/>
    <w:rsid w:val="00BC57C0"/>
    <w:rsid w:val="00BC5EC4"/>
    <w:rsid w:val="00BC66CB"/>
    <w:rsid w:val="00BC6C65"/>
    <w:rsid w:val="00BC6D37"/>
    <w:rsid w:val="00BC6DB3"/>
    <w:rsid w:val="00BC6F28"/>
    <w:rsid w:val="00BC7528"/>
    <w:rsid w:val="00BC79D7"/>
    <w:rsid w:val="00BC7FB1"/>
    <w:rsid w:val="00BD0358"/>
    <w:rsid w:val="00BD077C"/>
    <w:rsid w:val="00BD0B99"/>
    <w:rsid w:val="00BD0C75"/>
    <w:rsid w:val="00BD1232"/>
    <w:rsid w:val="00BD12C9"/>
    <w:rsid w:val="00BD1362"/>
    <w:rsid w:val="00BD15D9"/>
    <w:rsid w:val="00BD1634"/>
    <w:rsid w:val="00BD18A3"/>
    <w:rsid w:val="00BD1F68"/>
    <w:rsid w:val="00BD2352"/>
    <w:rsid w:val="00BD3680"/>
    <w:rsid w:val="00BD3867"/>
    <w:rsid w:val="00BD393F"/>
    <w:rsid w:val="00BD3ED2"/>
    <w:rsid w:val="00BD4253"/>
    <w:rsid w:val="00BD4313"/>
    <w:rsid w:val="00BD4345"/>
    <w:rsid w:val="00BD4AE1"/>
    <w:rsid w:val="00BD4E49"/>
    <w:rsid w:val="00BD50A3"/>
    <w:rsid w:val="00BD530E"/>
    <w:rsid w:val="00BD5500"/>
    <w:rsid w:val="00BD5594"/>
    <w:rsid w:val="00BD55ED"/>
    <w:rsid w:val="00BD5B21"/>
    <w:rsid w:val="00BD5F40"/>
    <w:rsid w:val="00BD609E"/>
    <w:rsid w:val="00BD6358"/>
    <w:rsid w:val="00BD65D3"/>
    <w:rsid w:val="00BD718B"/>
    <w:rsid w:val="00BD73B1"/>
    <w:rsid w:val="00BD7416"/>
    <w:rsid w:val="00BD7E92"/>
    <w:rsid w:val="00BE0ABD"/>
    <w:rsid w:val="00BE0D81"/>
    <w:rsid w:val="00BE109E"/>
    <w:rsid w:val="00BE18CA"/>
    <w:rsid w:val="00BE1B8B"/>
    <w:rsid w:val="00BE1D8D"/>
    <w:rsid w:val="00BE223A"/>
    <w:rsid w:val="00BE22A5"/>
    <w:rsid w:val="00BE2603"/>
    <w:rsid w:val="00BE3E5A"/>
    <w:rsid w:val="00BE3F02"/>
    <w:rsid w:val="00BE4273"/>
    <w:rsid w:val="00BE4452"/>
    <w:rsid w:val="00BE4974"/>
    <w:rsid w:val="00BE4AF0"/>
    <w:rsid w:val="00BE5216"/>
    <w:rsid w:val="00BE55EF"/>
    <w:rsid w:val="00BE5993"/>
    <w:rsid w:val="00BE6088"/>
    <w:rsid w:val="00BE649F"/>
    <w:rsid w:val="00BE6C55"/>
    <w:rsid w:val="00BE6FFB"/>
    <w:rsid w:val="00BE716D"/>
    <w:rsid w:val="00BE78C8"/>
    <w:rsid w:val="00BE7AF3"/>
    <w:rsid w:val="00BE7B05"/>
    <w:rsid w:val="00BE7CA2"/>
    <w:rsid w:val="00BF0261"/>
    <w:rsid w:val="00BF0456"/>
    <w:rsid w:val="00BF080E"/>
    <w:rsid w:val="00BF08BC"/>
    <w:rsid w:val="00BF0A37"/>
    <w:rsid w:val="00BF0BAD"/>
    <w:rsid w:val="00BF0EE7"/>
    <w:rsid w:val="00BF0FEB"/>
    <w:rsid w:val="00BF12BD"/>
    <w:rsid w:val="00BF12EC"/>
    <w:rsid w:val="00BF1686"/>
    <w:rsid w:val="00BF17DF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A78"/>
    <w:rsid w:val="00BF6D7E"/>
    <w:rsid w:val="00BF7179"/>
    <w:rsid w:val="00BF793F"/>
    <w:rsid w:val="00BF7C16"/>
    <w:rsid w:val="00BF7F25"/>
    <w:rsid w:val="00C00376"/>
    <w:rsid w:val="00C00F51"/>
    <w:rsid w:val="00C01865"/>
    <w:rsid w:val="00C020E4"/>
    <w:rsid w:val="00C02A9C"/>
    <w:rsid w:val="00C03308"/>
    <w:rsid w:val="00C03B69"/>
    <w:rsid w:val="00C03BA4"/>
    <w:rsid w:val="00C03CC8"/>
    <w:rsid w:val="00C03FA3"/>
    <w:rsid w:val="00C042E7"/>
    <w:rsid w:val="00C04613"/>
    <w:rsid w:val="00C04686"/>
    <w:rsid w:val="00C05673"/>
    <w:rsid w:val="00C05ECF"/>
    <w:rsid w:val="00C06613"/>
    <w:rsid w:val="00C06A9D"/>
    <w:rsid w:val="00C06ABE"/>
    <w:rsid w:val="00C06EC1"/>
    <w:rsid w:val="00C07D3D"/>
    <w:rsid w:val="00C07E33"/>
    <w:rsid w:val="00C10169"/>
    <w:rsid w:val="00C10AC9"/>
    <w:rsid w:val="00C10C01"/>
    <w:rsid w:val="00C11044"/>
    <w:rsid w:val="00C11458"/>
    <w:rsid w:val="00C1150F"/>
    <w:rsid w:val="00C11868"/>
    <w:rsid w:val="00C11A0A"/>
    <w:rsid w:val="00C11E78"/>
    <w:rsid w:val="00C11F9C"/>
    <w:rsid w:val="00C11FC9"/>
    <w:rsid w:val="00C1340C"/>
    <w:rsid w:val="00C13BE6"/>
    <w:rsid w:val="00C140C0"/>
    <w:rsid w:val="00C143B3"/>
    <w:rsid w:val="00C15101"/>
    <w:rsid w:val="00C1550C"/>
    <w:rsid w:val="00C16342"/>
    <w:rsid w:val="00C165AB"/>
    <w:rsid w:val="00C16867"/>
    <w:rsid w:val="00C16CF3"/>
    <w:rsid w:val="00C16E74"/>
    <w:rsid w:val="00C17041"/>
    <w:rsid w:val="00C174F1"/>
    <w:rsid w:val="00C179E4"/>
    <w:rsid w:val="00C17C11"/>
    <w:rsid w:val="00C17E55"/>
    <w:rsid w:val="00C20099"/>
    <w:rsid w:val="00C2025F"/>
    <w:rsid w:val="00C204B0"/>
    <w:rsid w:val="00C20E80"/>
    <w:rsid w:val="00C21E85"/>
    <w:rsid w:val="00C22C5F"/>
    <w:rsid w:val="00C232FB"/>
    <w:rsid w:val="00C236AB"/>
    <w:rsid w:val="00C23DAF"/>
    <w:rsid w:val="00C23E95"/>
    <w:rsid w:val="00C243BE"/>
    <w:rsid w:val="00C24DD0"/>
    <w:rsid w:val="00C2503C"/>
    <w:rsid w:val="00C2513A"/>
    <w:rsid w:val="00C253E5"/>
    <w:rsid w:val="00C25BF7"/>
    <w:rsid w:val="00C26191"/>
    <w:rsid w:val="00C263CC"/>
    <w:rsid w:val="00C26574"/>
    <w:rsid w:val="00C26D5C"/>
    <w:rsid w:val="00C26E26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415"/>
    <w:rsid w:val="00C315AD"/>
    <w:rsid w:val="00C31D1A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852"/>
    <w:rsid w:val="00C349C2"/>
    <w:rsid w:val="00C357CC"/>
    <w:rsid w:val="00C35BC3"/>
    <w:rsid w:val="00C360B9"/>
    <w:rsid w:val="00C3635F"/>
    <w:rsid w:val="00C3660E"/>
    <w:rsid w:val="00C373F2"/>
    <w:rsid w:val="00C375E6"/>
    <w:rsid w:val="00C4055F"/>
    <w:rsid w:val="00C409F6"/>
    <w:rsid w:val="00C40AFE"/>
    <w:rsid w:val="00C40E90"/>
    <w:rsid w:val="00C40ED6"/>
    <w:rsid w:val="00C41122"/>
    <w:rsid w:val="00C417D0"/>
    <w:rsid w:val="00C423EF"/>
    <w:rsid w:val="00C425F1"/>
    <w:rsid w:val="00C4265B"/>
    <w:rsid w:val="00C42858"/>
    <w:rsid w:val="00C429C4"/>
    <w:rsid w:val="00C42EBC"/>
    <w:rsid w:val="00C436AF"/>
    <w:rsid w:val="00C43708"/>
    <w:rsid w:val="00C43901"/>
    <w:rsid w:val="00C43B34"/>
    <w:rsid w:val="00C446D4"/>
    <w:rsid w:val="00C448BF"/>
    <w:rsid w:val="00C453D6"/>
    <w:rsid w:val="00C454E4"/>
    <w:rsid w:val="00C45658"/>
    <w:rsid w:val="00C4567C"/>
    <w:rsid w:val="00C459CF"/>
    <w:rsid w:val="00C45FD7"/>
    <w:rsid w:val="00C460F5"/>
    <w:rsid w:val="00C46168"/>
    <w:rsid w:val="00C46268"/>
    <w:rsid w:val="00C470B6"/>
    <w:rsid w:val="00C4751F"/>
    <w:rsid w:val="00C47557"/>
    <w:rsid w:val="00C47916"/>
    <w:rsid w:val="00C505E7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BF2"/>
    <w:rsid w:val="00C549D6"/>
    <w:rsid w:val="00C549E3"/>
    <w:rsid w:val="00C54E95"/>
    <w:rsid w:val="00C54EC7"/>
    <w:rsid w:val="00C54F85"/>
    <w:rsid w:val="00C54FF0"/>
    <w:rsid w:val="00C56145"/>
    <w:rsid w:val="00C56244"/>
    <w:rsid w:val="00C568F8"/>
    <w:rsid w:val="00C572F2"/>
    <w:rsid w:val="00C5748D"/>
    <w:rsid w:val="00C57EAB"/>
    <w:rsid w:val="00C57EF0"/>
    <w:rsid w:val="00C6006D"/>
    <w:rsid w:val="00C61475"/>
    <w:rsid w:val="00C615B8"/>
    <w:rsid w:val="00C6193C"/>
    <w:rsid w:val="00C61ABD"/>
    <w:rsid w:val="00C61EA6"/>
    <w:rsid w:val="00C6232F"/>
    <w:rsid w:val="00C6261E"/>
    <w:rsid w:val="00C63363"/>
    <w:rsid w:val="00C63726"/>
    <w:rsid w:val="00C639E3"/>
    <w:rsid w:val="00C63C27"/>
    <w:rsid w:val="00C64DE9"/>
    <w:rsid w:val="00C665A0"/>
    <w:rsid w:val="00C66B7B"/>
    <w:rsid w:val="00C66B8E"/>
    <w:rsid w:val="00C67007"/>
    <w:rsid w:val="00C672FE"/>
    <w:rsid w:val="00C678C8"/>
    <w:rsid w:val="00C67C1A"/>
    <w:rsid w:val="00C67DCE"/>
    <w:rsid w:val="00C7063E"/>
    <w:rsid w:val="00C709F4"/>
    <w:rsid w:val="00C70A67"/>
    <w:rsid w:val="00C70B6D"/>
    <w:rsid w:val="00C71378"/>
    <w:rsid w:val="00C71911"/>
    <w:rsid w:val="00C71C76"/>
    <w:rsid w:val="00C71C82"/>
    <w:rsid w:val="00C7215A"/>
    <w:rsid w:val="00C72AB9"/>
    <w:rsid w:val="00C731A8"/>
    <w:rsid w:val="00C732D9"/>
    <w:rsid w:val="00C734A1"/>
    <w:rsid w:val="00C73D15"/>
    <w:rsid w:val="00C7428C"/>
    <w:rsid w:val="00C7462F"/>
    <w:rsid w:val="00C74B45"/>
    <w:rsid w:val="00C75053"/>
    <w:rsid w:val="00C752C1"/>
    <w:rsid w:val="00C75D26"/>
    <w:rsid w:val="00C761CC"/>
    <w:rsid w:val="00C763D3"/>
    <w:rsid w:val="00C76772"/>
    <w:rsid w:val="00C76823"/>
    <w:rsid w:val="00C7764A"/>
    <w:rsid w:val="00C777C9"/>
    <w:rsid w:val="00C77BDF"/>
    <w:rsid w:val="00C77E33"/>
    <w:rsid w:val="00C8072C"/>
    <w:rsid w:val="00C8077F"/>
    <w:rsid w:val="00C8090A"/>
    <w:rsid w:val="00C80915"/>
    <w:rsid w:val="00C80925"/>
    <w:rsid w:val="00C81707"/>
    <w:rsid w:val="00C81B09"/>
    <w:rsid w:val="00C81EB3"/>
    <w:rsid w:val="00C81F11"/>
    <w:rsid w:val="00C83079"/>
    <w:rsid w:val="00C832B0"/>
    <w:rsid w:val="00C83391"/>
    <w:rsid w:val="00C838F6"/>
    <w:rsid w:val="00C8397C"/>
    <w:rsid w:val="00C83BAE"/>
    <w:rsid w:val="00C84024"/>
    <w:rsid w:val="00C840B7"/>
    <w:rsid w:val="00C85047"/>
    <w:rsid w:val="00C85C7F"/>
    <w:rsid w:val="00C86B63"/>
    <w:rsid w:val="00C86D38"/>
    <w:rsid w:val="00C86E98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985"/>
    <w:rsid w:val="00C919D1"/>
    <w:rsid w:val="00C91C44"/>
    <w:rsid w:val="00C91D09"/>
    <w:rsid w:val="00C92166"/>
    <w:rsid w:val="00C924E9"/>
    <w:rsid w:val="00C92AF9"/>
    <w:rsid w:val="00C92D87"/>
    <w:rsid w:val="00C92EFA"/>
    <w:rsid w:val="00C930BB"/>
    <w:rsid w:val="00C93110"/>
    <w:rsid w:val="00C9324E"/>
    <w:rsid w:val="00C933F7"/>
    <w:rsid w:val="00C935A0"/>
    <w:rsid w:val="00C93D09"/>
    <w:rsid w:val="00C945F2"/>
    <w:rsid w:val="00C95069"/>
    <w:rsid w:val="00C957DB"/>
    <w:rsid w:val="00C95C3B"/>
    <w:rsid w:val="00C95FF0"/>
    <w:rsid w:val="00C9627D"/>
    <w:rsid w:val="00C966D1"/>
    <w:rsid w:val="00C96B95"/>
    <w:rsid w:val="00C96D3A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D7E"/>
    <w:rsid w:val="00CA5211"/>
    <w:rsid w:val="00CA5716"/>
    <w:rsid w:val="00CA602B"/>
    <w:rsid w:val="00CA61CB"/>
    <w:rsid w:val="00CA6488"/>
    <w:rsid w:val="00CA67D7"/>
    <w:rsid w:val="00CA6BBA"/>
    <w:rsid w:val="00CA7070"/>
    <w:rsid w:val="00CA77F3"/>
    <w:rsid w:val="00CA7E51"/>
    <w:rsid w:val="00CB05FA"/>
    <w:rsid w:val="00CB08C7"/>
    <w:rsid w:val="00CB0CCC"/>
    <w:rsid w:val="00CB0DB9"/>
    <w:rsid w:val="00CB127E"/>
    <w:rsid w:val="00CB1C5F"/>
    <w:rsid w:val="00CB1CAE"/>
    <w:rsid w:val="00CB1CC2"/>
    <w:rsid w:val="00CB1EC9"/>
    <w:rsid w:val="00CB25BF"/>
    <w:rsid w:val="00CB2CE8"/>
    <w:rsid w:val="00CB36BB"/>
    <w:rsid w:val="00CB39A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5E"/>
    <w:rsid w:val="00CB64B7"/>
    <w:rsid w:val="00CB6581"/>
    <w:rsid w:val="00CB6583"/>
    <w:rsid w:val="00CB6676"/>
    <w:rsid w:val="00CB68BC"/>
    <w:rsid w:val="00CB70A7"/>
    <w:rsid w:val="00CB7458"/>
    <w:rsid w:val="00CB7806"/>
    <w:rsid w:val="00CB7B11"/>
    <w:rsid w:val="00CB7B54"/>
    <w:rsid w:val="00CC072C"/>
    <w:rsid w:val="00CC08E6"/>
    <w:rsid w:val="00CC0CA4"/>
    <w:rsid w:val="00CC0F33"/>
    <w:rsid w:val="00CC116B"/>
    <w:rsid w:val="00CC153D"/>
    <w:rsid w:val="00CC182E"/>
    <w:rsid w:val="00CC19E0"/>
    <w:rsid w:val="00CC1B1E"/>
    <w:rsid w:val="00CC231A"/>
    <w:rsid w:val="00CC2819"/>
    <w:rsid w:val="00CC2982"/>
    <w:rsid w:val="00CC2A95"/>
    <w:rsid w:val="00CC2D46"/>
    <w:rsid w:val="00CC37FC"/>
    <w:rsid w:val="00CC4969"/>
    <w:rsid w:val="00CC4DFF"/>
    <w:rsid w:val="00CC56C6"/>
    <w:rsid w:val="00CC5788"/>
    <w:rsid w:val="00CC5A1E"/>
    <w:rsid w:val="00CC5DFD"/>
    <w:rsid w:val="00CC5FBE"/>
    <w:rsid w:val="00CC6CE2"/>
    <w:rsid w:val="00CC6E04"/>
    <w:rsid w:val="00CC70C9"/>
    <w:rsid w:val="00CC73A9"/>
    <w:rsid w:val="00CC74FF"/>
    <w:rsid w:val="00CC7503"/>
    <w:rsid w:val="00CC7672"/>
    <w:rsid w:val="00CC7B7F"/>
    <w:rsid w:val="00CC7BD2"/>
    <w:rsid w:val="00CD00AF"/>
    <w:rsid w:val="00CD068E"/>
    <w:rsid w:val="00CD077A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283"/>
    <w:rsid w:val="00CD369D"/>
    <w:rsid w:val="00CD3E3F"/>
    <w:rsid w:val="00CD4975"/>
    <w:rsid w:val="00CD4AFC"/>
    <w:rsid w:val="00CD4F9F"/>
    <w:rsid w:val="00CD5459"/>
    <w:rsid w:val="00CD5AAC"/>
    <w:rsid w:val="00CD63F7"/>
    <w:rsid w:val="00CD67A7"/>
    <w:rsid w:val="00CD6985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03F"/>
    <w:rsid w:val="00CE2B06"/>
    <w:rsid w:val="00CE30F8"/>
    <w:rsid w:val="00CE35F8"/>
    <w:rsid w:val="00CE361A"/>
    <w:rsid w:val="00CE38EB"/>
    <w:rsid w:val="00CE3B31"/>
    <w:rsid w:val="00CE3BD5"/>
    <w:rsid w:val="00CE3C48"/>
    <w:rsid w:val="00CE465F"/>
    <w:rsid w:val="00CE4F21"/>
    <w:rsid w:val="00CE5315"/>
    <w:rsid w:val="00CE53ED"/>
    <w:rsid w:val="00CE5C2F"/>
    <w:rsid w:val="00CE6426"/>
    <w:rsid w:val="00CE644C"/>
    <w:rsid w:val="00CE6727"/>
    <w:rsid w:val="00CE69B7"/>
    <w:rsid w:val="00CE6CE0"/>
    <w:rsid w:val="00CE7980"/>
    <w:rsid w:val="00CE7E10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9A7"/>
    <w:rsid w:val="00CF3B38"/>
    <w:rsid w:val="00CF3E3D"/>
    <w:rsid w:val="00CF4BF3"/>
    <w:rsid w:val="00CF5192"/>
    <w:rsid w:val="00CF6271"/>
    <w:rsid w:val="00CF63D7"/>
    <w:rsid w:val="00CF659C"/>
    <w:rsid w:val="00CF66DF"/>
    <w:rsid w:val="00CF6E49"/>
    <w:rsid w:val="00CF76C0"/>
    <w:rsid w:val="00CF78D1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56CB"/>
    <w:rsid w:val="00D05983"/>
    <w:rsid w:val="00D0649F"/>
    <w:rsid w:val="00D074B9"/>
    <w:rsid w:val="00D079B9"/>
    <w:rsid w:val="00D07B3D"/>
    <w:rsid w:val="00D07FF9"/>
    <w:rsid w:val="00D10408"/>
    <w:rsid w:val="00D11032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40C1"/>
    <w:rsid w:val="00D1416C"/>
    <w:rsid w:val="00D1435B"/>
    <w:rsid w:val="00D1458E"/>
    <w:rsid w:val="00D1466B"/>
    <w:rsid w:val="00D14855"/>
    <w:rsid w:val="00D14A4E"/>
    <w:rsid w:val="00D14BC4"/>
    <w:rsid w:val="00D15818"/>
    <w:rsid w:val="00D15DA3"/>
    <w:rsid w:val="00D16073"/>
    <w:rsid w:val="00D1624A"/>
    <w:rsid w:val="00D1635F"/>
    <w:rsid w:val="00D16C47"/>
    <w:rsid w:val="00D16F70"/>
    <w:rsid w:val="00D172E3"/>
    <w:rsid w:val="00D1758F"/>
    <w:rsid w:val="00D17852"/>
    <w:rsid w:val="00D17CA5"/>
    <w:rsid w:val="00D17FB0"/>
    <w:rsid w:val="00D207D2"/>
    <w:rsid w:val="00D20AEE"/>
    <w:rsid w:val="00D20B10"/>
    <w:rsid w:val="00D214C3"/>
    <w:rsid w:val="00D2157C"/>
    <w:rsid w:val="00D215DE"/>
    <w:rsid w:val="00D219B5"/>
    <w:rsid w:val="00D21FE0"/>
    <w:rsid w:val="00D221FF"/>
    <w:rsid w:val="00D225D4"/>
    <w:rsid w:val="00D229B2"/>
    <w:rsid w:val="00D23000"/>
    <w:rsid w:val="00D2386C"/>
    <w:rsid w:val="00D23ED1"/>
    <w:rsid w:val="00D2512C"/>
    <w:rsid w:val="00D252BC"/>
    <w:rsid w:val="00D25650"/>
    <w:rsid w:val="00D256F5"/>
    <w:rsid w:val="00D25B8D"/>
    <w:rsid w:val="00D25C3D"/>
    <w:rsid w:val="00D25F70"/>
    <w:rsid w:val="00D26095"/>
    <w:rsid w:val="00D26358"/>
    <w:rsid w:val="00D265FD"/>
    <w:rsid w:val="00D2689B"/>
    <w:rsid w:val="00D30241"/>
    <w:rsid w:val="00D30D6E"/>
    <w:rsid w:val="00D30F2F"/>
    <w:rsid w:val="00D3112B"/>
    <w:rsid w:val="00D312C9"/>
    <w:rsid w:val="00D315AE"/>
    <w:rsid w:val="00D316CE"/>
    <w:rsid w:val="00D31705"/>
    <w:rsid w:val="00D318B9"/>
    <w:rsid w:val="00D31B3B"/>
    <w:rsid w:val="00D31BE3"/>
    <w:rsid w:val="00D325AE"/>
    <w:rsid w:val="00D328A5"/>
    <w:rsid w:val="00D328FE"/>
    <w:rsid w:val="00D336A0"/>
    <w:rsid w:val="00D33C63"/>
    <w:rsid w:val="00D341DB"/>
    <w:rsid w:val="00D3442E"/>
    <w:rsid w:val="00D34A5D"/>
    <w:rsid w:val="00D34B2B"/>
    <w:rsid w:val="00D34B8A"/>
    <w:rsid w:val="00D361A6"/>
    <w:rsid w:val="00D3620F"/>
    <w:rsid w:val="00D36372"/>
    <w:rsid w:val="00D3699B"/>
    <w:rsid w:val="00D371D0"/>
    <w:rsid w:val="00D3726F"/>
    <w:rsid w:val="00D37B22"/>
    <w:rsid w:val="00D37C6D"/>
    <w:rsid w:val="00D402F6"/>
    <w:rsid w:val="00D40874"/>
    <w:rsid w:val="00D41A03"/>
    <w:rsid w:val="00D41B03"/>
    <w:rsid w:val="00D41E61"/>
    <w:rsid w:val="00D4215D"/>
    <w:rsid w:val="00D42D07"/>
    <w:rsid w:val="00D42E01"/>
    <w:rsid w:val="00D43022"/>
    <w:rsid w:val="00D4316F"/>
    <w:rsid w:val="00D454AA"/>
    <w:rsid w:val="00D45D1D"/>
    <w:rsid w:val="00D46030"/>
    <w:rsid w:val="00D465FD"/>
    <w:rsid w:val="00D46675"/>
    <w:rsid w:val="00D47079"/>
    <w:rsid w:val="00D47690"/>
    <w:rsid w:val="00D47722"/>
    <w:rsid w:val="00D47BC4"/>
    <w:rsid w:val="00D47CAC"/>
    <w:rsid w:val="00D47EAB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4267"/>
    <w:rsid w:val="00D54663"/>
    <w:rsid w:val="00D549A7"/>
    <w:rsid w:val="00D54DE5"/>
    <w:rsid w:val="00D5588D"/>
    <w:rsid w:val="00D5589C"/>
    <w:rsid w:val="00D55CB2"/>
    <w:rsid w:val="00D57758"/>
    <w:rsid w:val="00D60454"/>
    <w:rsid w:val="00D60607"/>
    <w:rsid w:val="00D60642"/>
    <w:rsid w:val="00D61731"/>
    <w:rsid w:val="00D61B01"/>
    <w:rsid w:val="00D61CED"/>
    <w:rsid w:val="00D6312F"/>
    <w:rsid w:val="00D635B2"/>
    <w:rsid w:val="00D63BE8"/>
    <w:rsid w:val="00D64423"/>
    <w:rsid w:val="00D647C7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3F8B"/>
    <w:rsid w:val="00D741DE"/>
    <w:rsid w:val="00D7454E"/>
    <w:rsid w:val="00D74579"/>
    <w:rsid w:val="00D74634"/>
    <w:rsid w:val="00D7489A"/>
    <w:rsid w:val="00D748AD"/>
    <w:rsid w:val="00D75375"/>
    <w:rsid w:val="00D75499"/>
    <w:rsid w:val="00D75977"/>
    <w:rsid w:val="00D75A4F"/>
    <w:rsid w:val="00D761CD"/>
    <w:rsid w:val="00D76540"/>
    <w:rsid w:val="00D76720"/>
    <w:rsid w:val="00D768BE"/>
    <w:rsid w:val="00D76EBE"/>
    <w:rsid w:val="00D76F05"/>
    <w:rsid w:val="00D7762B"/>
    <w:rsid w:val="00D77A79"/>
    <w:rsid w:val="00D77A7B"/>
    <w:rsid w:val="00D77EA0"/>
    <w:rsid w:val="00D77EA7"/>
    <w:rsid w:val="00D80144"/>
    <w:rsid w:val="00D80654"/>
    <w:rsid w:val="00D8086D"/>
    <w:rsid w:val="00D80CCF"/>
    <w:rsid w:val="00D80D9C"/>
    <w:rsid w:val="00D81941"/>
    <w:rsid w:val="00D8200B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5F9"/>
    <w:rsid w:val="00D85C1F"/>
    <w:rsid w:val="00D85D64"/>
    <w:rsid w:val="00D862C1"/>
    <w:rsid w:val="00D86C68"/>
    <w:rsid w:val="00D87796"/>
    <w:rsid w:val="00D904AB"/>
    <w:rsid w:val="00D910C3"/>
    <w:rsid w:val="00D91D89"/>
    <w:rsid w:val="00D92318"/>
    <w:rsid w:val="00D931A9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A002A"/>
    <w:rsid w:val="00DA0379"/>
    <w:rsid w:val="00DA06B8"/>
    <w:rsid w:val="00DA0A50"/>
    <w:rsid w:val="00DA0B7B"/>
    <w:rsid w:val="00DA0C21"/>
    <w:rsid w:val="00DA169A"/>
    <w:rsid w:val="00DA180D"/>
    <w:rsid w:val="00DA19DF"/>
    <w:rsid w:val="00DA1A9A"/>
    <w:rsid w:val="00DA2356"/>
    <w:rsid w:val="00DA28F6"/>
    <w:rsid w:val="00DA2A1C"/>
    <w:rsid w:val="00DA2B6E"/>
    <w:rsid w:val="00DA3019"/>
    <w:rsid w:val="00DA37BB"/>
    <w:rsid w:val="00DA3E60"/>
    <w:rsid w:val="00DA474B"/>
    <w:rsid w:val="00DA5029"/>
    <w:rsid w:val="00DA5162"/>
    <w:rsid w:val="00DA5399"/>
    <w:rsid w:val="00DA5F74"/>
    <w:rsid w:val="00DA62BE"/>
    <w:rsid w:val="00DA6436"/>
    <w:rsid w:val="00DA6A4E"/>
    <w:rsid w:val="00DA721F"/>
    <w:rsid w:val="00DA7DA0"/>
    <w:rsid w:val="00DB0C5F"/>
    <w:rsid w:val="00DB1AFC"/>
    <w:rsid w:val="00DB1CFE"/>
    <w:rsid w:val="00DB1E65"/>
    <w:rsid w:val="00DB2930"/>
    <w:rsid w:val="00DB2FC4"/>
    <w:rsid w:val="00DB303C"/>
    <w:rsid w:val="00DB30BB"/>
    <w:rsid w:val="00DB34FE"/>
    <w:rsid w:val="00DB3536"/>
    <w:rsid w:val="00DB3A63"/>
    <w:rsid w:val="00DB3B6C"/>
    <w:rsid w:val="00DB3C32"/>
    <w:rsid w:val="00DB647F"/>
    <w:rsid w:val="00DB65D9"/>
    <w:rsid w:val="00DB718C"/>
    <w:rsid w:val="00DB7605"/>
    <w:rsid w:val="00DB7734"/>
    <w:rsid w:val="00DB77F2"/>
    <w:rsid w:val="00DB7F32"/>
    <w:rsid w:val="00DC00F5"/>
    <w:rsid w:val="00DC0963"/>
    <w:rsid w:val="00DC0F03"/>
    <w:rsid w:val="00DC11CC"/>
    <w:rsid w:val="00DC1436"/>
    <w:rsid w:val="00DC1B16"/>
    <w:rsid w:val="00DC2347"/>
    <w:rsid w:val="00DC2384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8C1"/>
    <w:rsid w:val="00DC6918"/>
    <w:rsid w:val="00DC6D1C"/>
    <w:rsid w:val="00DC7589"/>
    <w:rsid w:val="00DC7892"/>
    <w:rsid w:val="00DD0E3A"/>
    <w:rsid w:val="00DD11C1"/>
    <w:rsid w:val="00DD151E"/>
    <w:rsid w:val="00DD16CE"/>
    <w:rsid w:val="00DD1885"/>
    <w:rsid w:val="00DD1917"/>
    <w:rsid w:val="00DD28DB"/>
    <w:rsid w:val="00DD2900"/>
    <w:rsid w:val="00DD2A7E"/>
    <w:rsid w:val="00DD3B92"/>
    <w:rsid w:val="00DD4F0A"/>
    <w:rsid w:val="00DD553D"/>
    <w:rsid w:val="00DD7206"/>
    <w:rsid w:val="00DD722C"/>
    <w:rsid w:val="00DD7E94"/>
    <w:rsid w:val="00DE0208"/>
    <w:rsid w:val="00DE0686"/>
    <w:rsid w:val="00DE085D"/>
    <w:rsid w:val="00DE099C"/>
    <w:rsid w:val="00DE0F13"/>
    <w:rsid w:val="00DE10D2"/>
    <w:rsid w:val="00DE1313"/>
    <w:rsid w:val="00DE152E"/>
    <w:rsid w:val="00DE1A47"/>
    <w:rsid w:val="00DE1FDB"/>
    <w:rsid w:val="00DE23AD"/>
    <w:rsid w:val="00DE2D87"/>
    <w:rsid w:val="00DE332D"/>
    <w:rsid w:val="00DE3566"/>
    <w:rsid w:val="00DE37F4"/>
    <w:rsid w:val="00DE3BF4"/>
    <w:rsid w:val="00DE4056"/>
    <w:rsid w:val="00DE4142"/>
    <w:rsid w:val="00DE4C18"/>
    <w:rsid w:val="00DE4DA9"/>
    <w:rsid w:val="00DE60BF"/>
    <w:rsid w:val="00DE61DC"/>
    <w:rsid w:val="00DE6328"/>
    <w:rsid w:val="00DE64D7"/>
    <w:rsid w:val="00DE6A6F"/>
    <w:rsid w:val="00DE6FF2"/>
    <w:rsid w:val="00DE7DF9"/>
    <w:rsid w:val="00DF08C0"/>
    <w:rsid w:val="00DF0D1B"/>
    <w:rsid w:val="00DF1312"/>
    <w:rsid w:val="00DF1C40"/>
    <w:rsid w:val="00DF292E"/>
    <w:rsid w:val="00DF2DAB"/>
    <w:rsid w:val="00DF2E9F"/>
    <w:rsid w:val="00DF2FF3"/>
    <w:rsid w:val="00DF3C2B"/>
    <w:rsid w:val="00DF4B6A"/>
    <w:rsid w:val="00DF5731"/>
    <w:rsid w:val="00DF5942"/>
    <w:rsid w:val="00DF5DCD"/>
    <w:rsid w:val="00DF618E"/>
    <w:rsid w:val="00DF646F"/>
    <w:rsid w:val="00DF65CD"/>
    <w:rsid w:val="00E00D87"/>
    <w:rsid w:val="00E01564"/>
    <w:rsid w:val="00E03632"/>
    <w:rsid w:val="00E0398D"/>
    <w:rsid w:val="00E03A77"/>
    <w:rsid w:val="00E03E1F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E7C"/>
    <w:rsid w:val="00E13FE9"/>
    <w:rsid w:val="00E1499D"/>
    <w:rsid w:val="00E14E67"/>
    <w:rsid w:val="00E14E96"/>
    <w:rsid w:val="00E14ED7"/>
    <w:rsid w:val="00E15000"/>
    <w:rsid w:val="00E16124"/>
    <w:rsid w:val="00E16179"/>
    <w:rsid w:val="00E1721A"/>
    <w:rsid w:val="00E17BCB"/>
    <w:rsid w:val="00E17C5E"/>
    <w:rsid w:val="00E20050"/>
    <w:rsid w:val="00E20649"/>
    <w:rsid w:val="00E20897"/>
    <w:rsid w:val="00E2108B"/>
    <w:rsid w:val="00E21631"/>
    <w:rsid w:val="00E21884"/>
    <w:rsid w:val="00E21EC7"/>
    <w:rsid w:val="00E22F46"/>
    <w:rsid w:val="00E23926"/>
    <w:rsid w:val="00E2425E"/>
    <w:rsid w:val="00E24A82"/>
    <w:rsid w:val="00E24DFF"/>
    <w:rsid w:val="00E2502F"/>
    <w:rsid w:val="00E251C5"/>
    <w:rsid w:val="00E251FC"/>
    <w:rsid w:val="00E25C35"/>
    <w:rsid w:val="00E26325"/>
    <w:rsid w:val="00E2702F"/>
    <w:rsid w:val="00E273F4"/>
    <w:rsid w:val="00E278BA"/>
    <w:rsid w:val="00E27B58"/>
    <w:rsid w:val="00E27C3A"/>
    <w:rsid w:val="00E303B2"/>
    <w:rsid w:val="00E30B25"/>
    <w:rsid w:val="00E312CE"/>
    <w:rsid w:val="00E314EF"/>
    <w:rsid w:val="00E31B02"/>
    <w:rsid w:val="00E32701"/>
    <w:rsid w:val="00E329E2"/>
    <w:rsid w:val="00E32DB6"/>
    <w:rsid w:val="00E32DC0"/>
    <w:rsid w:val="00E330E0"/>
    <w:rsid w:val="00E33274"/>
    <w:rsid w:val="00E33B97"/>
    <w:rsid w:val="00E33BC3"/>
    <w:rsid w:val="00E33F55"/>
    <w:rsid w:val="00E34029"/>
    <w:rsid w:val="00E34C7E"/>
    <w:rsid w:val="00E34E3A"/>
    <w:rsid w:val="00E34EE9"/>
    <w:rsid w:val="00E35F65"/>
    <w:rsid w:val="00E37110"/>
    <w:rsid w:val="00E3747C"/>
    <w:rsid w:val="00E37CA4"/>
    <w:rsid w:val="00E40814"/>
    <w:rsid w:val="00E40A35"/>
    <w:rsid w:val="00E41F47"/>
    <w:rsid w:val="00E42196"/>
    <w:rsid w:val="00E421F5"/>
    <w:rsid w:val="00E42884"/>
    <w:rsid w:val="00E42BE2"/>
    <w:rsid w:val="00E434F5"/>
    <w:rsid w:val="00E43980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09B"/>
    <w:rsid w:val="00E4748B"/>
    <w:rsid w:val="00E474FC"/>
    <w:rsid w:val="00E47D7F"/>
    <w:rsid w:val="00E47F21"/>
    <w:rsid w:val="00E5052D"/>
    <w:rsid w:val="00E50AB5"/>
    <w:rsid w:val="00E50BD8"/>
    <w:rsid w:val="00E51A33"/>
    <w:rsid w:val="00E51CEE"/>
    <w:rsid w:val="00E51D60"/>
    <w:rsid w:val="00E52D02"/>
    <w:rsid w:val="00E53A3F"/>
    <w:rsid w:val="00E542F1"/>
    <w:rsid w:val="00E5524F"/>
    <w:rsid w:val="00E5532E"/>
    <w:rsid w:val="00E55A14"/>
    <w:rsid w:val="00E55C76"/>
    <w:rsid w:val="00E56054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E87"/>
    <w:rsid w:val="00E637CF"/>
    <w:rsid w:val="00E63C3F"/>
    <w:rsid w:val="00E63D02"/>
    <w:rsid w:val="00E6439C"/>
    <w:rsid w:val="00E64CE7"/>
    <w:rsid w:val="00E64D3A"/>
    <w:rsid w:val="00E65124"/>
    <w:rsid w:val="00E6525F"/>
    <w:rsid w:val="00E66527"/>
    <w:rsid w:val="00E6702A"/>
    <w:rsid w:val="00E670FB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1960"/>
    <w:rsid w:val="00E722EF"/>
    <w:rsid w:val="00E72465"/>
    <w:rsid w:val="00E7281A"/>
    <w:rsid w:val="00E72D12"/>
    <w:rsid w:val="00E72E57"/>
    <w:rsid w:val="00E72F55"/>
    <w:rsid w:val="00E734CF"/>
    <w:rsid w:val="00E7353F"/>
    <w:rsid w:val="00E73686"/>
    <w:rsid w:val="00E73743"/>
    <w:rsid w:val="00E73AA5"/>
    <w:rsid w:val="00E73C53"/>
    <w:rsid w:val="00E7470A"/>
    <w:rsid w:val="00E747BF"/>
    <w:rsid w:val="00E74DDB"/>
    <w:rsid w:val="00E75154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0BA"/>
    <w:rsid w:val="00E828F1"/>
    <w:rsid w:val="00E833E3"/>
    <w:rsid w:val="00E83F2A"/>
    <w:rsid w:val="00E847FF"/>
    <w:rsid w:val="00E84C5B"/>
    <w:rsid w:val="00E85217"/>
    <w:rsid w:val="00E854E9"/>
    <w:rsid w:val="00E85A1F"/>
    <w:rsid w:val="00E85B05"/>
    <w:rsid w:val="00E861D6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115"/>
    <w:rsid w:val="00E91ADA"/>
    <w:rsid w:val="00E91B20"/>
    <w:rsid w:val="00E922D9"/>
    <w:rsid w:val="00E92D75"/>
    <w:rsid w:val="00E92F09"/>
    <w:rsid w:val="00E9346A"/>
    <w:rsid w:val="00E9365B"/>
    <w:rsid w:val="00E93855"/>
    <w:rsid w:val="00E93C79"/>
    <w:rsid w:val="00E946DF"/>
    <w:rsid w:val="00E94ACA"/>
    <w:rsid w:val="00E94E35"/>
    <w:rsid w:val="00E954CC"/>
    <w:rsid w:val="00E95A3B"/>
    <w:rsid w:val="00E96023"/>
    <w:rsid w:val="00E96028"/>
    <w:rsid w:val="00E961BE"/>
    <w:rsid w:val="00E967E0"/>
    <w:rsid w:val="00E96819"/>
    <w:rsid w:val="00E96826"/>
    <w:rsid w:val="00E972FC"/>
    <w:rsid w:val="00E97CCE"/>
    <w:rsid w:val="00EA048D"/>
    <w:rsid w:val="00EA0AC2"/>
    <w:rsid w:val="00EA0EA9"/>
    <w:rsid w:val="00EA10E5"/>
    <w:rsid w:val="00EA124C"/>
    <w:rsid w:val="00EA132B"/>
    <w:rsid w:val="00EA25B3"/>
    <w:rsid w:val="00EA26AA"/>
    <w:rsid w:val="00EA2AC9"/>
    <w:rsid w:val="00EA33A5"/>
    <w:rsid w:val="00EA35F6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7AD"/>
    <w:rsid w:val="00EA59E9"/>
    <w:rsid w:val="00EA6118"/>
    <w:rsid w:val="00EA6624"/>
    <w:rsid w:val="00EA6887"/>
    <w:rsid w:val="00EA68BF"/>
    <w:rsid w:val="00EA6E8C"/>
    <w:rsid w:val="00EA7403"/>
    <w:rsid w:val="00EB0526"/>
    <w:rsid w:val="00EB0589"/>
    <w:rsid w:val="00EB0A7E"/>
    <w:rsid w:val="00EB10AE"/>
    <w:rsid w:val="00EB1207"/>
    <w:rsid w:val="00EB1CC4"/>
    <w:rsid w:val="00EB23A2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6E44"/>
    <w:rsid w:val="00EB708F"/>
    <w:rsid w:val="00EB7186"/>
    <w:rsid w:val="00EB7369"/>
    <w:rsid w:val="00EB76E7"/>
    <w:rsid w:val="00EB78CC"/>
    <w:rsid w:val="00EB7DCB"/>
    <w:rsid w:val="00EB7E78"/>
    <w:rsid w:val="00EC028C"/>
    <w:rsid w:val="00EC031F"/>
    <w:rsid w:val="00EC0640"/>
    <w:rsid w:val="00EC06C2"/>
    <w:rsid w:val="00EC09A5"/>
    <w:rsid w:val="00EC12B8"/>
    <w:rsid w:val="00EC1B76"/>
    <w:rsid w:val="00EC1B9E"/>
    <w:rsid w:val="00EC1C55"/>
    <w:rsid w:val="00EC209C"/>
    <w:rsid w:val="00EC297F"/>
    <w:rsid w:val="00EC350E"/>
    <w:rsid w:val="00EC4116"/>
    <w:rsid w:val="00EC53BB"/>
    <w:rsid w:val="00EC5748"/>
    <w:rsid w:val="00EC5938"/>
    <w:rsid w:val="00EC61B7"/>
    <w:rsid w:val="00EC6350"/>
    <w:rsid w:val="00EC6540"/>
    <w:rsid w:val="00EC66F7"/>
    <w:rsid w:val="00EC6C7F"/>
    <w:rsid w:val="00EC7064"/>
    <w:rsid w:val="00EC74C5"/>
    <w:rsid w:val="00EC764F"/>
    <w:rsid w:val="00EC7C1B"/>
    <w:rsid w:val="00ED0169"/>
    <w:rsid w:val="00ED1001"/>
    <w:rsid w:val="00ED155F"/>
    <w:rsid w:val="00ED1673"/>
    <w:rsid w:val="00ED25FB"/>
    <w:rsid w:val="00ED3F05"/>
    <w:rsid w:val="00ED3F62"/>
    <w:rsid w:val="00ED4877"/>
    <w:rsid w:val="00ED4CEC"/>
    <w:rsid w:val="00ED4F73"/>
    <w:rsid w:val="00ED508A"/>
    <w:rsid w:val="00ED5228"/>
    <w:rsid w:val="00ED52E6"/>
    <w:rsid w:val="00ED5740"/>
    <w:rsid w:val="00ED582B"/>
    <w:rsid w:val="00ED5EE0"/>
    <w:rsid w:val="00ED5EEC"/>
    <w:rsid w:val="00ED6070"/>
    <w:rsid w:val="00ED61BF"/>
    <w:rsid w:val="00ED63D9"/>
    <w:rsid w:val="00ED652F"/>
    <w:rsid w:val="00ED6671"/>
    <w:rsid w:val="00ED6833"/>
    <w:rsid w:val="00ED69FA"/>
    <w:rsid w:val="00ED6FE1"/>
    <w:rsid w:val="00ED70E6"/>
    <w:rsid w:val="00ED78DD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A6A"/>
    <w:rsid w:val="00EE6C6B"/>
    <w:rsid w:val="00EE725F"/>
    <w:rsid w:val="00EE73DE"/>
    <w:rsid w:val="00EE7869"/>
    <w:rsid w:val="00EE7A23"/>
    <w:rsid w:val="00EE7CF6"/>
    <w:rsid w:val="00EE7F90"/>
    <w:rsid w:val="00EF01E5"/>
    <w:rsid w:val="00EF089B"/>
    <w:rsid w:val="00EF14A7"/>
    <w:rsid w:val="00EF24F4"/>
    <w:rsid w:val="00EF251F"/>
    <w:rsid w:val="00EF2AFC"/>
    <w:rsid w:val="00EF34E5"/>
    <w:rsid w:val="00EF37B9"/>
    <w:rsid w:val="00EF3B34"/>
    <w:rsid w:val="00EF404A"/>
    <w:rsid w:val="00EF43CE"/>
    <w:rsid w:val="00EF4E8D"/>
    <w:rsid w:val="00EF512A"/>
    <w:rsid w:val="00EF5265"/>
    <w:rsid w:val="00EF5B5E"/>
    <w:rsid w:val="00EF5C02"/>
    <w:rsid w:val="00EF6238"/>
    <w:rsid w:val="00EF6778"/>
    <w:rsid w:val="00EF7406"/>
    <w:rsid w:val="00F00D45"/>
    <w:rsid w:val="00F00DB4"/>
    <w:rsid w:val="00F01A5C"/>
    <w:rsid w:val="00F02027"/>
    <w:rsid w:val="00F02892"/>
    <w:rsid w:val="00F02E03"/>
    <w:rsid w:val="00F035F1"/>
    <w:rsid w:val="00F036E5"/>
    <w:rsid w:val="00F0379C"/>
    <w:rsid w:val="00F04F3A"/>
    <w:rsid w:val="00F04F5C"/>
    <w:rsid w:val="00F056D0"/>
    <w:rsid w:val="00F05755"/>
    <w:rsid w:val="00F05823"/>
    <w:rsid w:val="00F05B95"/>
    <w:rsid w:val="00F05D70"/>
    <w:rsid w:val="00F0699A"/>
    <w:rsid w:val="00F072B4"/>
    <w:rsid w:val="00F07491"/>
    <w:rsid w:val="00F07BD1"/>
    <w:rsid w:val="00F07E7F"/>
    <w:rsid w:val="00F106BD"/>
    <w:rsid w:val="00F10EA5"/>
    <w:rsid w:val="00F113FC"/>
    <w:rsid w:val="00F116C4"/>
    <w:rsid w:val="00F11D2B"/>
    <w:rsid w:val="00F11EA1"/>
    <w:rsid w:val="00F11FF0"/>
    <w:rsid w:val="00F13170"/>
    <w:rsid w:val="00F131EE"/>
    <w:rsid w:val="00F15282"/>
    <w:rsid w:val="00F154FD"/>
    <w:rsid w:val="00F156A1"/>
    <w:rsid w:val="00F157D6"/>
    <w:rsid w:val="00F159D0"/>
    <w:rsid w:val="00F1675F"/>
    <w:rsid w:val="00F16EB0"/>
    <w:rsid w:val="00F173D1"/>
    <w:rsid w:val="00F175BD"/>
    <w:rsid w:val="00F200C9"/>
    <w:rsid w:val="00F2080C"/>
    <w:rsid w:val="00F2088A"/>
    <w:rsid w:val="00F21033"/>
    <w:rsid w:val="00F214D1"/>
    <w:rsid w:val="00F21CA9"/>
    <w:rsid w:val="00F226C2"/>
    <w:rsid w:val="00F226FB"/>
    <w:rsid w:val="00F228FC"/>
    <w:rsid w:val="00F231A4"/>
    <w:rsid w:val="00F23580"/>
    <w:rsid w:val="00F2380A"/>
    <w:rsid w:val="00F23944"/>
    <w:rsid w:val="00F23AF4"/>
    <w:rsid w:val="00F23B16"/>
    <w:rsid w:val="00F2417D"/>
    <w:rsid w:val="00F24182"/>
    <w:rsid w:val="00F247E0"/>
    <w:rsid w:val="00F24E86"/>
    <w:rsid w:val="00F24FD9"/>
    <w:rsid w:val="00F2516D"/>
    <w:rsid w:val="00F2542C"/>
    <w:rsid w:val="00F25536"/>
    <w:rsid w:val="00F2554D"/>
    <w:rsid w:val="00F263B9"/>
    <w:rsid w:val="00F266EE"/>
    <w:rsid w:val="00F271CA"/>
    <w:rsid w:val="00F27246"/>
    <w:rsid w:val="00F27563"/>
    <w:rsid w:val="00F278A0"/>
    <w:rsid w:val="00F27BBF"/>
    <w:rsid w:val="00F300EB"/>
    <w:rsid w:val="00F301C9"/>
    <w:rsid w:val="00F30C29"/>
    <w:rsid w:val="00F31350"/>
    <w:rsid w:val="00F31B4D"/>
    <w:rsid w:val="00F328A7"/>
    <w:rsid w:val="00F32A13"/>
    <w:rsid w:val="00F32D50"/>
    <w:rsid w:val="00F33032"/>
    <w:rsid w:val="00F3305B"/>
    <w:rsid w:val="00F337CE"/>
    <w:rsid w:val="00F33E4C"/>
    <w:rsid w:val="00F340D2"/>
    <w:rsid w:val="00F34120"/>
    <w:rsid w:val="00F34433"/>
    <w:rsid w:val="00F34817"/>
    <w:rsid w:val="00F34A1D"/>
    <w:rsid w:val="00F35492"/>
    <w:rsid w:val="00F35F47"/>
    <w:rsid w:val="00F360B8"/>
    <w:rsid w:val="00F36670"/>
    <w:rsid w:val="00F3678F"/>
    <w:rsid w:val="00F37213"/>
    <w:rsid w:val="00F37763"/>
    <w:rsid w:val="00F37D3E"/>
    <w:rsid w:val="00F37DF1"/>
    <w:rsid w:val="00F37F56"/>
    <w:rsid w:val="00F4007D"/>
    <w:rsid w:val="00F4029D"/>
    <w:rsid w:val="00F418B6"/>
    <w:rsid w:val="00F41988"/>
    <w:rsid w:val="00F42178"/>
    <w:rsid w:val="00F4271A"/>
    <w:rsid w:val="00F42B0E"/>
    <w:rsid w:val="00F430C8"/>
    <w:rsid w:val="00F43CEF"/>
    <w:rsid w:val="00F43DDA"/>
    <w:rsid w:val="00F44474"/>
    <w:rsid w:val="00F444C6"/>
    <w:rsid w:val="00F44810"/>
    <w:rsid w:val="00F452A6"/>
    <w:rsid w:val="00F45536"/>
    <w:rsid w:val="00F45B73"/>
    <w:rsid w:val="00F469D3"/>
    <w:rsid w:val="00F471F5"/>
    <w:rsid w:val="00F47254"/>
    <w:rsid w:val="00F4770C"/>
    <w:rsid w:val="00F506AA"/>
    <w:rsid w:val="00F51122"/>
    <w:rsid w:val="00F518FD"/>
    <w:rsid w:val="00F5191F"/>
    <w:rsid w:val="00F5195E"/>
    <w:rsid w:val="00F519DB"/>
    <w:rsid w:val="00F51A74"/>
    <w:rsid w:val="00F52026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E0B"/>
    <w:rsid w:val="00F61565"/>
    <w:rsid w:val="00F6173E"/>
    <w:rsid w:val="00F618F6"/>
    <w:rsid w:val="00F61A5C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647"/>
    <w:rsid w:val="00F657AF"/>
    <w:rsid w:val="00F65914"/>
    <w:rsid w:val="00F66044"/>
    <w:rsid w:val="00F670A0"/>
    <w:rsid w:val="00F67468"/>
    <w:rsid w:val="00F674FD"/>
    <w:rsid w:val="00F709FC"/>
    <w:rsid w:val="00F70CEE"/>
    <w:rsid w:val="00F71396"/>
    <w:rsid w:val="00F71D9E"/>
    <w:rsid w:val="00F71FDB"/>
    <w:rsid w:val="00F721D9"/>
    <w:rsid w:val="00F72317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591"/>
    <w:rsid w:val="00F77C88"/>
    <w:rsid w:val="00F80427"/>
    <w:rsid w:val="00F80B5A"/>
    <w:rsid w:val="00F80BD9"/>
    <w:rsid w:val="00F81020"/>
    <w:rsid w:val="00F816ED"/>
    <w:rsid w:val="00F81744"/>
    <w:rsid w:val="00F81A76"/>
    <w:rsid w:val="00F82090"/>
    <w:rsid w:val="00F82363"/>
    <w:rsid w:val="00F82F13"/>
    <w:rsid w:val="00F840D5"/>
    <w:rsid w:val="00F84FED"/>
    <w:rsid w:val="00F85195"/>
    <w:rsid w:val="00F851E8"/>
    <w:rsid w:val="00F8535F"/>
    <w:rsid w:val="00F853EB"/>
    <w:rsid w:val="00F85583"/>
    <w:rsid w:val="00F85826"/>
    <w:rsid w:val="00F872F2"/>
    <w:rsid w:val="00F8799D"/>
    <w:rsid w:val="00F87AAF"/>
    <w:rsid w:val="00F87BC7"/>
    <w:rsid w:val="00F87EEB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33C"/>
    <w:rsid w:val="00F94BD1"/>
    <w:rsid w:val="00F94C71"/>
    <w:rsid w:val="00F9534E"/>
    <w:rsid w:val="00F95A71"/>
    <w:rsid w:val="00F95D03"/>
    <w:rsid w:val="00F95EA6"/>
    <w:rsid w:val="00F963EE"/>
    <w:rsid w:val="00F963FF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600"/>
    <w:rsid w:val="00FA0758"/>
    <w:rsid w:val="00FA08F5"/>
    <w:rsid w:val="00FA0DB2"/>
    <w:rsid w:val="00FA1300"/>
    <w:rsid w:val="00FA1548"/>
    <w:rsid w:val="00FA1A16"/>
    <w:rsid w:val="00FA1B1C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0666"/>
    <w:rsid w:val="00FB133C"/>
    <w:rsid w:val="00FB2C84"/>
    <w:rsid w:val="00FB2CB3"/>
    <w:rsid w:val="00FB2CFE"/>
    <w:rsid w:val="00FB3573"/>
    <w:rsid w:val="00FB3A22"/>
    <w:rsid w:val="00FB3CF6"/>
    <w:rsid w:val="00FB3CFD"/>
    <w:rsid w:val="00FB3F1A"/>
    <w:rsid w:val="00FB424A"/>
    <w:rsid w:val="00FB45C1"/>
    <w:rsid w:val="00FB5178"/>
    <w:rsid w:val="00FB5650"/>
    <w:rsid w:val="00FB5768"/>
    <w:rsid w:val="00FB5CED"/>
    <w:rsid w:val="00FB60DA"/>
    <w:rsid w:val="00FB619B"/>
    <w:rsid w:val="00FB6281"/>
    <w:rsid w:val="00FB6B16"/>
    <w:rsid w:val="00FB70D2"/>
    <w:rsid w:val="00FB7D92"/>
    <w:rsid w:val="00FC0469"/>
    <w:rsid w:val="00FC09FB"/>
    <w:rsid w:val="00FC1754"/>
    <w:rsid w:val="00FC340F"/>
    <w:rsid w:val="00FC3489"/>
    <w:rsid w:val="00FC35EE"/>
    <w:rsid w:val="00FC3C00"/>
    <w:rsid w:val="00FC406E"/>
    <w:rsid w:val="00FC414D"/>
    <w:rsid w:val="00FC4519"/>
    <w:rsid w:val="00FC4DAE"/>
    <w:rsid w:val="00FC542F"/>
    <w:rsid w:val="00FC57C0"/>
    <w:rsid w:val="00FC5AFC"/>
    <w:rsid w:val="00FC5DFC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820"/>
    <w:rsid w:val="00FD0D55"/>
    <w:rsid w:val="00FD0D8E"/>
    <w:rsid w:val="00FD135D"/>
    <w:rsid w:val="00FD167B"/>
    <w:rsid w:val="00FD17E0"/>
    <w:rsid w:val="00FD1FBD"/>
    <w:rsid w:val="00FD2706"/>
    <w:rsid w:val="00FD295F"/>
    <w:rsid w:val="00FD2AA7"/>
    <w:rsid w:val="00FD2D47"/>
    <w:rsid w:val="00FD3549"/>
    <w:rsid w:val="00FD3A32"/>
    <w:rsid w:val="00FD3C3F"/>
    <w:rsid w:val="00FD4089"/>
    <w:rsid w:val="00FD488D"/>
    <w:rsid w:val="00FD49C1"/>
    <w:rsid w:val="00FD4FBB"/>
    <w:rsid w:val="00FD4FF2"/>
    <w:rsid w:val="00FD52C3"/>
    <w:rsid w:val="00FD6778"/>
    <w:rsid w:val="00FD6864"/>
    <w:rsid w:val="00FD79AD"/>
    <w:rsid w:val="00FE0E8B"/>
    <w:rsid w:val="00FE250F"/>
    <w:rsid w:val="00FE28A7"/>
    <w:rsid w:val="00FE2AD0"/>
    <w:rsid w:val="00FE2C53"/>
    <w:rsid w:val="00FE2D93"/>
    <w:rsid w:val="00FE2FE4"/>
    <w:rsid w:val="00FE3650"/>
    <w:rsid w:val="00FE3AA4"/>
    <w:rsid w:val="00FE3DB9"/>
    <w:rsid w:val="00FE44AB"/>
    <w:rsid w:val="00FE4C2E"/>
    <w:rsid w:val="00FE4FF0"/>
    <w:rsid w:val="00FE5688"/>
    <w:rsid w:val="00FE68F7"/>
    <w:rsid w:val="00FE6AE0"/>
    <w:rsid w:val="00FE71E1"/>
    <w:rsid w:val="00FE78FC"/>
    <w:rsid w:val="00FE7F57"/>
    <w:rsid w:val="00FF0056"/>
    <w:rsid w:val="00FF0DBD"/>
    <w:rsid w:val="00FF1302"/>
    <w:rsid w:val="00FF1958"/>
    <w:rsid w:val="00FF2490"/>
    <w:rsid w:val="00FF256E"/>
    <w:rsid w:val="00FF2A12"/>
    <w:rsid w:val="00FF3107"/>
    <w:rsid w:val="00FF4029"/>
    <w:rsid w:val="00FF43DD"/>
    <w:rsid w:val="00FF4497"/>
    <w:rsid w:val="00FF47BD"/>
    <w:rsid w:val="00FF5BFF"/>
    <w:rsid w:val="00FF6A51"/>
    <w:rsid w:val="00FF6ED0"/>
    <w:rsid w:val="00FF733A"/>
    <w:rsid w:val="00FF737A"/>
    <w:rsid w:val="00FF769D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074B173"/>
  <w15:docId w15:val="{9EE5CF3B-9CBB-456B-8675-9CECF3DC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pPr>
      <w:jc w:val="center"/>
    </w:pPr>
    <w:rPr>
      <w:b/>
      <w:szCs w:val="20"/>
    </w:rPr>
  </w:style>
  <w:style w:type="paragraph" w:styleId="Tekstpodstawowy3">
    <w:name w:val="Body Text 3"/>
    <w:basedOn w:val="Normalny"/>
    <w:pPr>
      <w:jc w:val="both"/>
    </w:pPr>
    <w:rPr>
      <w:b/>
      <w:bCs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pPr>
      <w:ind w:left="142" w:hanging="142"/>
      <w:jc w:val="both"/>
    </w:pPr>
  </w:style>
  <w:style w:type="paragraph" w:styleId="Tekstblokowy">
    <w:name w:val="Block Text"/>
    <w:basedOn w:val="Normalny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</w:style>
  <w:style w:type="character" w:customStyle="1" w:styleId="TekstpodstawowyZnak">
    <w:name w:val="Tekst podstawowy Znak"/>
    <w:rPr>
      <w:sz w:val="24"/>
      <w:szCs w:val="24"/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4"/>
      </w:numPr>
    </w:pPr>
  </w:style>
  <w:style w:type="table" w:styleId="Tabela-Siatka">
    <w:name w:val="Table Grid"/>
    <w:basedOn w:val="Standardowy"/>
    <w:uiPriority w:val="59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9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4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E55DC"/>
  </w:style>
  <w:style w:type="character" w:styleId="Nierozpoznanawzmianka">
    <w:name w:val="Unresolved Mention"/>
    <w:basedOn w:val="Domylnaczcionkaakapitu"/>
    <w:uiPriority w:val="99"/>
    <w:semiHidden/>
    <w:unhideWhenUsed/>
    <w:rsid w:val="005B2D88"/>
    <w:rPr>
      <w:color w:val="605E5C"/>
      <w:shd w:val="clear" w:color="auto" w:fill="E1DFDD"/>
    </w:rPr>
  </w:style>
  <w:style w:type="paragraph" w:customStyle="1" w:styleId="ZnakZnak0">
    <w:name w:val="Znak Znak"/>
    <w:basedOn w:val="Normalny"/>
    <w:rsid w:val="00D3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yperlink" Target="http://www.zielona-gora.pl/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mailto:zamowienia@um.zielona-gor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69ED0-B4C6-43D6-A56F-E286E423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3452</Words>
  <Characters>20712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24116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Beata Zuchowska</cp:lastModifiedBy>
  <cp:revision>12</cp:revision>
  <cp:lastPrinted>2026-03-09T08:26:00Z</cp:lastPrinted>
  <dcterms:created xsi:type="dcterms:W3CDTF">2026-03-09T08:53:00Z</dcterms:created>
  <dcterms:modified xsi:type="dcterms:W3CDTF">2026-03-24T10:11:00Z</dcterms:modified>
</cp:coreProperties>
</file>